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4FF" w:rsidRDefault="002524FF" w:rsidP="005E798F">
      <w:pPr>
        <w:jc w:val="center"/>
        <w:rPr>
          <w:b/>
          <w:sz w:val="28"/>
          <w:szCs w:val="28"/>
        </w:rPr>
      </w:pPr>
    </w:p>
    <w:p w:rsidR="001050D6" w:rsidRDefault="001050D6" w:rsidP="001050D6">
      <w:pPr>
        <w:tabs>
          <w:tab w:val="left" w:pos="228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-415290</wp:posOffset>
            </wp:positionV>
            <wp:extent cx="558165" cy="640080"/>
            <wp:effectExtent l="19050" t="0" r="0" b="0"/>
            <wp:wrapSquare wrapText="bothSides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50D6" w:rsidRDefault="001050D6" w:rsidP="001050D6">
      <w:pPr>
        <w:tabs>
          <w:tab w:val="left" w:pos="2280"/>
        </w:tabs>
        <w:jc w:val="center"/>
        <w:rPr>
          <w:sz w:val="28"/>
          <w:szCs w:val="28"/>
        </w:rPr>
      </w:pPr>
    </w:p>
    <w:p w:rsidR="001050D6" w:rsidRDefault="001050D6" w:rsidP="001050D6">
      <w:pPr>
        <w:tabs>
          <w:tab w:val="left" w:pos="22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Совет Новощербиновского сельского поселения</w:t>
      </w:r>
    </w:p>
    <w:p w:rsidR="001050D6" w:rsidRDefault="001050D6" w:rsidP="001050D6">
      <w:pPr>
        <w:tabs>
          <w:tab w:val="left" w:pos="22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Щербиновского муниципального района</w:t>
      </w:r>
    </w:p>
    <w:p w:rsidR="001050D6" w:rsidRDefault="001050D6" w:rsidP="001050D6">
      <w:pPr>
        <w:tabs>
          <w:tab w:val="left" w:pos="22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1050D6" w:rsidRDefault="001050D6" w:rsidP="001050D6">
      <w:pPr>
        <w:tabs>
          <w:tab w:val="left" w:pos="22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1050D6" w:rsidRDefault="00DF264B" w:rsidP="001050D6">
      <w:pPr>
        <w:tabs>
          <w:tab w:val="left" w:pos="22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двадцать де</w:t>
      </w:r>
      <w:r w:rsidR="006206CC">
        <w:rPr>
          <w:sz w:val="28"/>
          <w:szCs w:val="28"/>
        </w:rPr>
        <w:t>в</w:t>
      </w:r>
      <w:r>
        <w:rPr>
          <w:sz w:val="28"/>
          <w:szCs w:val="28"/>
        </w:rPr>
        <w:t>ятая</w:t>
      </w:r>
      <w:r w:rsidR="001050D6">
        <w:rPr>
          <w:sz w:val="28"/>
          <w:szCs w:val="28"/>
        </w:rPr>
        <w:t xml:space="preserve"> </w:t>
      </w:r>
      <w:r w:rsidR="001050D6" w:rsidRPr="00883EE0">
        <w:rPr>
          <w:sz w:val="28"/>
          <w:szCs w:val="28"/>
        </w:rPr>
        <w:t>сессия</w:t>
      </w:r>
    </w:p>
    <w:p w:rsidR="001050D6" w:rsidRDefault="001050D6" w:rsidP="001050D6">
      <w:pPr>
        <w:tabs>
          <w:tab w:val="left" w:pos="2280"/>
        </w:tabs>
        <w:rPr>
          <w:sz w:val="28"/>
          <w:szCs w:val="28"/>
        </w:rPr>
      </w:pPr>
    </w:p>
    <w:p w:rsidR="001050D6" w:rsidRDefault="001050D6" w:rsidP="001050D6">
      <w:pPr>
        <w:tabs>
          <w:tab w:val="left" w:pos="22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050D6" w:rsidRDefault="001050D6" w:rsidP="001050D6">
      <w:pPr>
        <w:tabs>
          <w:tab w:val="left" w:pos="2280"/>
        </w:tabs>
      </w:pPr>
    </w:p>
    <w:p w:rsidR="001050D6" w:rsidRPr="00DF264B" w:rsidRDefault="001050D6" w:rsidP="001050D6">
      <w:pPr>
        <w:jc w:val="both"/>
        <w:rPr>
          <w:sz w:val="28"/>
          <w:szCs w:val="28"/>
        </w:rPr>
      </w:pPr>
      <w:r w:rsidRPr="00DF264B">
        <w:rPr>
          <w:sz w:val="28"/>
          <w:szCs w:val="28"/>
        </w:rPr>
        <w:t xml:space="preserve">  от </w:t>
      </w:r>
      <w:r w:rsidR="00A63632">
        <w:rPr>
          <w:sz w:val="28"/>
          <w:szCs w:val="28"/>
        </w:rPr>
        <w:t xml:space="preserve">20.07.2026                        </w:t>
      </w:r>
      <w:r w:rsidRPr="00DF264B">
        <w:rPr>
          <w:sz w:val="28"/>
          <w:szCs w:val="28"/>
        </w:rPr>
        <w:t xml:space="preserve">                                                                            № </w:t>
      </w:r>
      <w:r w:rsidR="00A63632">
        <w:rPr>
          <w:sz w:val="28"/>
          <w:szCs w:val="28"/>
        </w:rPr>
        <w:t>1</w:t>
      </w:r>
    </w:p>
    <w:p w:rsidR="001050D6" w:rsidRDefault="001050D6" w:rsidP="001050D6">
      <w:pPr>
        <w:jc w:val="center"/>
      </w:pPr>
      <w:r>
        <w:t>станица Новощербиновская</w:t>
      </w:r>
    </w:p>
    <w:p w:rsidR="001050D6" w:rsidRDefault="001050D6" w:rsidP="001050D6"/>
    <w:p w:rsidR="001050D6" w:rsidRDefault="001050D6" w:rsidP="003E1AD4">
      <w:pPr>
        <w:ind w:left="567" w:right="566"/>
        <w:jc w:val="center"/>
        <w:rPr>
          <w:b/>
          <w:sz w:val="28"/>
          <w:szCs w:val="28"/>
        </w:rPr>
      </w:pPr>
    </w:p>
    <w:p w:rsidR="000D3D58" w:rsidRDefault="00CA2CF6" w:rsidP="003E1AD4">
      <w:pPr>
        <w:ind w:left="567" w:right="566"/>
        <w:jc w:val="center"/>
        <w:rPr>
          <w:b/>
          <w:sz w:val="28"/>
          <w:szCs w:val="28"/>
        </w:rPr>
      </w:pPr>
      <w:r w:rsidRPr="006050BE">
        <w:rPr>
          <w:b/>
          <w:sz w:val="28"/>
          <w:szCs w:val="28"/>
        </w:rPr>
        <w:t xml:space="preserve">О передаче администрацией </w:t>
      </w:r>
      <w:r w:rsidR="003E1AD4">
        <w:rPr>
          <w:b/>
          <w:sz w:val="28"/>
          <w:szCs w:val="28"/>
        </w:rPr>
        <w:t xml:space="preserve">Новощербиновского сельского </w:t>
      </w:r>
    </w:p>
    <w:p w:rsidR="000D3D58" w:rsidRDefault="003E1AD4" w:rsidP="003E1AD4">
      <w:pPr>
        <w:ind w:left="567"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Щербиновского муниципального района </w:t>
      </w:r>
    </w:p>
    <w:p w:rsidR="000D3D58" w:rsidRDefault="003E1AD4" w:rsidP="003E1AD4">
      <w:pPr>
        <w:ind w:left="567"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Краснодарского края </w:t>
      </w:r>
      <w:r w:rsidR="00CA2CF6" w:rsidRPr="006050BE">
        <w:rPr>
          <w:b/>
          <w:sz w:val="28"/>
          <w:szCs w:val="28"/>
        </w:rPr>
        <w:t>администрации</w:t>
      </w:r>
      <w:r w:rsidR="00B606A2">
        <w:rPr>
          <w:b/>
          <w:sz w:val="28"/>
          <w:szCs w:val="28"/>
        </w:rPr>
        <w:t xml:space="preserve"> </w:t>
      </w:r>
      <w:r w:rsidR="00CA2CF6" w:rsidRPr="006050BE">
        <w:rPr>
          <w:b/>
          <w:sz w:val="28"/>
          <w:szCs w:val="28"/>
        </w:rPr>
        <w:t>муниципального</w:t>
      </w:r>
    </w:p>
    <w:p w:rsidR="000D3D58" w:rsidRDefault="00CA2CF6" w:rsidP="000D3D58">
      <w:pPr>
        <w:ind w:left="567" w:right="566"/>
        <w:jc w:val="center"/>
        <w:rPr>
          <w:b/>
          <w:sz w:val="28"/>
          <w:szCs w:val="28"/>
        </w:rPr>
      </w:pPr>
      <w:r w:rsidRPr="006050BE">
        <w:rPr>
          <w:b/>
          <w:sz w:val="28"/>
          <w:szCs w:val="28"/>
        </w:rPr>
        <w:t xml:space="preserve"> </w:t>
      </w:r>
      <w:r w:rsidR="000D3D58">
        <w:rPr>
          <w:b/>
          <w:sz w:val="28"/>
          <w:szCs w:val="28"/>
        </w:rPr>
        <w:t>о</w:t>
      </w:r>
      <w:r w:rsidRPr="006050BE">
        <w:rPr>
          <w:b/>
          <w:sz w:val="28"/>
          <w:szCs w:val="28"/>
        </w:rPr>
        <w:t>бразования</w:t>
      </w:r>
      <w:r w:rsidR="000D3D58">
        <w:rPr>
          <w:b/>
          <w:sz w:val="28"/>
          <w:szCs w:val="28"/>
        </w:rPr>
        <w:t xml:space="preserve"> </w:t>
      </w:r>
      <w:r w:rsidRPr="000D3D58">
        <w:rPr>
          <w:b/>
          <w:sz w:val="28"/>
          <w:szCs w:val="28"/>
        </w:rPr>
        <w:t xml:space="preserve">Щербиновский </w:t>
      </w:r>
      <w:r w:rsidR="00981094" w:rsidRPr="000D3D58">
        <w:rPr>
          <w:b/>
          <w:sz w:val="28"/>
          <w:szCs w:val="28"/>
        </w:rPr>
        <w:t xml:space="preserve">муниципальный </w:t>
      </w:r>
      <w:r w:rsidRPr="000D3D58">
        <w:rPr>
          <w:b/>
          <w:sz w:val="28"/>
          <w:szCs w:val="28"/>
        </w:rPr>
        <w:t>район</w:t>
      </w:r>
      <w:r w:rsidR="0019174E" w:rsidRPr="000D3D58">
        <w:rPr>
          <w:b/>
          <w:sz w:val="28"/>
          <w:szCs w:val="28"/>
        </w:rPr>
        <w:t xml:space="preserve"> </w:t>
      </w:r>
    </w:p>
    <w:p w:rsidR="00981094" w:rsidRDefault="0019174E" w:rsidP="000D3D58">
      <w:pPr>
        <w:ind w:left="567" w:right="566"/>
        <w:jc w:val="center"/>
        <w:rPr>
          <w:bCs/>
          <w:snapToGrid w:val="0"/>
          <w:color w:val="000000"/>
          <w:sz w:val="28"/>
          <w:szCs w:val="28"/>
        </w:rPr>
      </w:pPr>
      <w:r w:rsidRPr="000D3D58">
        <w:rPr>
          <w:b/>
          <w:sz w:val="28"/>
          <w:szCs w:val="28"/>
        </w:rPr>
        <w:t>Краснодарского</w:t>
      </w:r>
      <w:r w:rsidR="000D3D58">
        <w:rPr>
          <w:b/>
          <w:sz w:val="28"/>
          <w:szCs w:val="28"/>
        </w:rPr>
        <w:t xml:space="preserve"> </w:t>
      </w:r>
      <w:r w:rsidRPr="000D3D58">
        <w:rPr>
          <w:b/>
          <w:sz w:val="28"/>
          <w:szCs w:val="28"/>
        </w:rPr>
        <w:t xml:space="preserve">края </w:t>
      </w:r>
      <w:r w:rsidR="006050BE" w:rsidRPr="000D3D58">
        <w:rPr>
          <w:b/>
          <w:snapToGrid w:val="0"/>
          <w:color w:val="000000"/>
          <w:sz w:val="28"/>
          <w:szCs w:val="28"/>
        </w:rPr>
        <w:t>части полномочий администрации</w:t>
      </w:r>
      <w:r w:rsidR="006050BE" w:rsidRPr="006050BE">
        <w:rPr>
          <w:snapToGrid w:val="0"/>
          <w:color w:val="000000"/>
          <w:sz w:val="28"/>
          <w:szCs w:val="28"/>
        </w:rPr>
        <w:t xml:space="preserve"> </w:t>
      </w:r>
    </w:p>
    <w:p w:rsidR="000D3D58" w:rsidRDefault="003E1AD4" w:rsidP="003E1AD4">
      <w:pPr>
        <w:keepNext/>
        <w:ind w:left="567" w:right="566"/>
        <w:jc w:val="center"/>
        <w:outlineLvl w:val="0"/>
        <w:rPr>
          <w:b/>
          <w:snapToGrid w:val="0"/>
          <w:color w:val="000000"/>
          <w:sz w:val="28"/>
          <w:szCs w:val="28"/>
        </w:rPr>
      </w:pPr>
      <w:r>
        <w:rPr>
          <w:b/>
          <w:snapToGrid w:val="0"/>
          <w:color w:val="000000"/>
          <w:sz w:val="28"/>
          <w:szCs w:val="28"/>
        </w:rPr>
        <w:t xml:space="preserve">Новощербиновского сельского поселения Щербиновского </w:t>
      </w:r>
    </w:p>
    <w:p w:rsidR="003E1AD4" w:rsidRDefault="003E1AD4" w:rsidP="003E1AD4">
      <w:pPr>
        <w:keepNext/>
        <w:ind w:left="567" w:right="566"/>
        <w:jc w:val="center"/>
        <w:outlineLvl w:val="0"/>
        <w:rPr>
          <w:b/>
          <w:snapToGrid w:val="0"/>
          <w:color w:val="000000"/>
          <w:sz w:val="28"/>
          <w:szCs w:val="28"/>
        </w:rPr>
      </w:pPr>
      <w:r>
        <w:rPr>
          <w:b/>
          <w:snapToGrid w:val="0"/>
          <w:color w:val="000000"/>
          <w:sz w:val="28"/>
          <w:szCs w:val="28"/>
        </w:rPr>
        <w:t xml:space="preserve">муниципального района Краснодарского края </w:t>
      </w:r>
    </w:p>
    <w:p w:rsidR="006809B4" w:rsidRPr="006050BE" w:rsidRDefault="006050BE" w:rsidP="003E1AD4">
      <w:pPr>
        <w:keepNext/>
        <w:ind w:left="567" w:right="566"/>
        <w:jc w:val="center"/>
        <w:outlineLvl w:val="0"/>
        <w:rPr>
          <w:sz w:val="28"/>
          <w:szCs w:val="28"/>
        </w:rPr>
      </w:pPr>
      <w:r w:rsidRPr="006050BE">
        <w:rPr>
          <w:b/>
          <w:snapToGrid w:val="0"/>
          <w:color w:val="000000"/>
          <w:sz w:val="28"/>
          <w:szCs w:val="28"/>
        </w:rPr>
        <w:t xml:space="preserve"> по </w:t>
      </w:r>
      <w:r w:rsidR="004314ED">
        <w:rPr>
          <w:b/>
          <w:snapToGrid w:val="0"/>
          <w:color w:val="000000"/>
          <w:sz w:val="28"/>
          <w:szCs w:val="28"/>
        </w:rPr>
        <w:t>организации водоснабжения</w:t>
      </w:r>
      <w:r w:rsidR="0019259D">
        <w:rPr>
          <w:b/>
          <w:snapToGrid w:val="0"/>
          <w:color w:val="000000"/>
          <w:sz w:val="28"/>
          <w:szCs w:val="28"/>
        </w:rPr>
        <w:t xml:space="preserve"> населения</w:t>
      </w:r>
      <w:r w:rsidR="004314ED">
        <w:rPr>
          <w:b/>
          <w:snapToGrid w:val="0"/>
          <w:color w:val="000000"/>
          <w:sz w:val="28"/>
          <w:szCs w:val="28"/>
        </w:rPr>
        <w:t xml:space="preserve"> на 202</w:t>
      </w:r>
      <w:r w:rsidR="00981094">
        <w:rPr>
          <w:b/>
          <w:snapToGrid w:val="0"/>
          <w:color w:val="000000"/>
          <w:sz w:val="28"/>
          <w:szCs w:val="28"/>
        </w:rPr>
        <w:t>6</w:t>
      </w:r>
      <w:r w:rsidR="004314ED">
        <w:rPr>
          <w:b/>
          <w:snapToGrid w:val="0"/>
          <w:color w:val="000000"/>
          <w:sz w:val="28"/>
          <w:szCs w:val="28"/>
        </w:rPr>
        <w:t xml:space="preserve"> год</w:t>
      </w:r>
    </w:p>
    <w:p w:rsidR="00282747" w:rsidRDefault="00282747" w:rsidP="00B637A8">
      <w:pPr>
        <w:tabs>
          <w:tab w:val="left" w:pos="851"/>
        </w:tabs>
        <w:rPr>
          <w:sz w:val="28"/>
        </w:rPr>
      </w:pPr>
    </w:p>
    <w:p w:rsidR="00282747" w:rsidRPr="001844A6" w:rsidRDefault="00282747" w:rsidP="00B637A8">
      <w:pPr>
        <w:tabs>
          <w:tab w:val="left" w:pos="851"/>
        </w:tabs>
        <w:rPr>
          <w:sz w:val="28"/>
        </w:rPr>
      </w:pPr>
    </w:p>
    <w:p w:rsidR="00CA2CF6" w:rsidRPr="00E96201" w:rsidRDefault="00CA2CF6" w:rsidP="00A878B6">
      <w:pPr>
        <w:ind w:firstLine="709"/>
        <w:jc w:val="both"/>
        <w:rPr>
          <w:sz w:val="28"/>
          <w:szCs w:val="28"/>
        </w:rPr>
      </w:pPr>
      <w:r w:rsidRPr="00A118CF">
        <w:rPr>
          <w:sz w:val="28"/>
          <w:szCs w:val="28"/>
        </w:rPr>
        <w:t xml:space="preserve">В соответствии с </w:t>
      </w:r>
      <w:r w:rsidR="00E470DF" w:rsidRPr="00A118CF">
        <w:rPr>
          <w:sz w:val="28"/>
          <w:szCs w:val="28"/>
        </w:rPr>
        <w:t>Бюджетным кодексом Российской Федерации</w:t>
      </w:r>
      <w:r w:rsidR="00E96201">
        <w:rPr>
          <w:sz w:val="28"/>
          <w:szCs w:val="28"/>
        </w:rPr>
        <w:t>;</w:t>
      </w:r>
      <w:r w:rsidRPr="00A118CF">
        <w:rPr>
          <w:sz w:val="28"/>
          <w:szCs w:val="28"/>
        </w:rPr>
        <w:t xml:space="preserve"> частью 4 статьи 15 </w:t>
      </w:r>
      <w:r w:rsidRPr="00E96201">
        <w:rPr>
          <w:sz w:val="28"/>
          <w:szCs w:val="28"/>
        </w:rPr>
        <w:t>Федерального закона от 06 октября 2003 г</w:t>
      </w:r>
      <w:r w:rsidR="007D5D99" w:rsidRPr="00E96201">
        <w:rPr>
          <w:sz w:val="28"/>
          <w:szCs w:val="28"/>
        </w:rPr>
        <w:t>.</w:t>
      </w:r>
      <w:r w:rsidRPr="00E96201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</w:t>
      </w:r>
      <w:r w:rsidRPr="00E96201">
        <w:rPr>
          <w:sz w:val="28"/>
          <w:szCs w:val="28"/>
        </w:rPr>
        <w:t>а</w:t>
      </w:r>
      <w:r w:rsidRPr="00E96201">
        <w:rPr>
          <w:sz w:val="28"/>
          <w:szCs w:val="28"/>
        </w:rPr>
        <w:t>ции»</w:t>
      </w:r>
      <w:r w:rsidR="00E96201">
        <w:rPr>
          <w:sz w:val="28"/>
          <w:szCs w:val="28"/>
        </w:rPr>
        <w:t>;</w:t>
      </w:r>
      <w:r w:rsidR="006B0667" w:rsidRPr="00E96201">
        <w:rPr>
          <w:sz w:val="28"/>
          <w:szCs w:val="28"/>
        </w:rPr>
        <w:t>У</w:t>
      </w:r>
      <w:r w:rsidRPr="00E96201">
        <w:rPr>
          <w:sz w:val="28"/>
          <w:szCs w:val="28"/>
        </w:rPr>
        <w:t xml:space="preserve">ставом </w:t>
      </w:r>
      <w:bookmarkStart w:id="0" w:name="_Hlk235815682"/>
      <w:r w:rsidR="003E1AD4">
        <w:rPr>
          <w:sz w:val="28"/>
          <w:szCs w:val="28"/>
        </w:rPr>
        <w:t>Новощербиновского</w:t>
      </w:r>
      <w:r w:rsidRPr="00E96201">
        <w:rPr>
          <w:sz w:val="28"/>
          <w:szCs w:val="28"/>
        </w:rPr>
        <w:t xml:space="preserve"> сельского поселения Щербиновского </w:t>
      </w:r>
      <w:r w:rsidR="0019174E">
        <w:rPr>
          <w:sz w:val="28"/>
          <w:szCs w:val="28"/>
        </w:rPr>
        <w:t>мун</w:t>
      </w:r>
      <w:r w:rsidR="0019174E">
        <w:rPr>
          <w:sz w:val="28"/>
          <w:szCs w:val="28"/>
        </w:rPr>
        <w:t>и</w:t>
      </w:r>
      <w:r w:rsidR="0019174E">
        <w:rPr>
          <w:sz w:val="28"/>
          <w:szCs w:val="28"/>
        </w:rPr>
        <w:t>ципального района Краснодарского края</w:t>
      </w:r>
      <w:bookmarkEnd w:id="0"/>
      <w:r w:rsidR="00F72D22" w:rsidRPr="00166DFE">
        <w:rPr>
          <w:sz w:val="28"/>
          <w:szCs w:val="28"/>
        </w:rPr>
        <w:t>,</w:t>
      </w:r>
      <w:r w:rsidR="00FD5E2C">
        <w:rPr>
          <w:sz w:val="28"/>
          <w:szCs w:val="28"/>
        </w:rPr>
        <w:t xml:space="preserve"> </w:t>
      </w:r>
      <w:r w:rsidR="00525C35" w:rsidRPr="00E96201">
        <w:rPr>
          <w:sz w:val="28"/>
          <w:szCs w:val="28"/>
        </w:rPr>
        <w:t xml:space="preserve">Совет </w:t>
      </w:r>
      <w:r w:rsidR="003E1AD4">
        <w:rPr>
          <w:sz w:val="28"/>
          <w:szCs w:val="28"/>
        </w:rPr>
        <w:t>Новощербиновского</w:t>
      </w:r>
      <w:r w:rsidR="00525C35" w:rsidRPr="00E96201">
        <w:rPr>
          <w:sz w:val="28"/>
          <w:szCs w:val="28"/>
        </w:rPr>
        <w:t xml:space="preserve"> сельского поселения Щербиновского </w:t>
      </w:r>
      <w:r w:rsidR="0019174E">
        <w:rPr>
          <w:sz w:val="28"/>
          <w:szCs w:val="28"/>
        </w:rPr>
        <w:t xml:space="preserve">муниципального </w:t>
      </w:r>
      <w:r w:rsidR="00525C35" w:rsidRPr="00E96201">
        <w:rPr>
          <w:sz w:val="28"/>
          <w:szCs w:val="28"/>
        </w:rPr>
        <w:t>района</w:t>
      </w:r>
      <w:r w:rsidR="0019174E">
        <w:rPr>
          <w:sz w:val="28"/>
          <w:szCs w:val="28"/>
        </w:rPr>
        <w:t xml:space="preserve"> Краснодарского края</w:t>
      </w:r>
      <w:r w:rsidR="003E1AD4">
        <w:rPr>
          <w:sz w:val="28"/>
          <w:szCs w:val="28"/>
        </w:rPr>
        <w:t xml:space="preserve">           </w:t>
      </w:r>
      <w:r w:rsidRPr="00E96201">
        <w:rPr>
          <w:sz w:val="28"/>
          <w:szCs w:val="28"/>
        </w:rPr>
        <w:t>р е ш и л:</w:t>
      </w:r>
    </w:p>
    <w:p w:rsidR="00183FFC" w:rsidRPr="005E05D3" w:rsidRDefault="00B637A8" w:rsidP="00D146B3">
      <w:pPr>
        <w:pStyle w:val="a3"/>
        <w:tabs>
          <w:tab w:val="left" w:pos="709"/>
        </w:tabs>
        <w:ind w:firstLine="709"/>
        <w:rPr>
          <w:szCs w:val="28"/>
        </w:rPr>
      </w:pPr>
      <w:r w:rsidRPr="005E05D3">
        <w:t xml:space="preserve">1. </w:t>
      </w:r>
      <w:r w:rsidR="00CA2CF6" w:rsidRPr="005E05D3">
        <w:rPr>
          <w:szCs w:val="28"/>
        </w:rPr>
        <w:t>Передать</w:t>
      </w:r>
      <w:r w:rsidR="003E1AD4">
        <w:rPr>
          <w:szCs w:val="28"/>
        </w:rPr>
        <w:t xml:space="preserve"> </w:t>
      </w:r>
      <w:r w:rsidR="00D146B3" w:rsidRPr="0072017D">
        <w:rPr>
          <w:szCs w:val="28"/>
        </w:rPr>
        <w:t>с</w:t>
      </w:r>
      <w:r w:rsidR="003E1AD4">
        <w:rPr>
          <w:szCs w:val="28"/>
        </w:rPr>
        <w:t xml:space="preserve"> </w:t>
      </w:r>
      <w:r w:rsidR="006962DC" w:rsidRPr="0072017D">
        <w:rPr>
          <w:szCs w:val="28"/>
        </w:rPr>
        <w:t>2</w:t>
      </w:r>
      <w:r w:rsidR="00AB2313">
        <w:rPr>
          <w:szCs w:val="28"/>
        </w:rPr>
        <w:t>7</w:t>
      </w:r>
      <w:r w:rsidR="00FD5E2C">
        <w:rPr>
          <w:szCs w:val="28"/>
        </w:rPr>
        <w:t xml:space="preserve"> </w:t>
      </w:r>
      <w:r w:rsidR="00CF1D8C">
        <w:rPr>
          <w:szCs w:val="28"/>
        </w:rPr>
        <w:t>июля</w:t>
      </w:r>
      <w:r w:rsidR="00D146B3" w:rsidRPr="0072017D">
        <w:rPr>
          <w:szCs w:val="28"/>
        </w:rPr>
        <w:t xml:space="preserve"> 202</w:t>
      </w:r>
      <w:r w:rsidR="00CF1D8C">
        <w:rPr>
          <w:szCs w:val="28"/>
        </w:rPr>
        <w:t>6</w:t>
      </w:r>
      <w:r w:rsidR="00D146B3" w:rsidRPr="0072017D">
        <w:rPr>
          <w:szCs w:val="28"/>
        </w:rPr>
        <w:t xml:space="preserve"> г. по 31 </w:t>
      </w:r>
      <w:r w:rsidR="00CF1D8C">
        <w:rPr>
          <w:szCs w:val="28"/>
        </w:rPr>
        <w:t>декабря</w:t>
      </w:r>
      <w:r w:rsidR="00D146B3" w:rsidRPr="0072017D">
        <w:rPr>
          <w:szCs w:val="28"/>
        </w:rPr>
        <w:t xml:space="preserve"> 202</w:t>
      </w:r>
      <w:r w:rsidR="00CF1D8C">
        <w:rPr>
          <w:szCs w:val="28"/>
        </w:rPr>
        <w:t>6</w:t>
      </w:r>
      <w:r w:rsidR="00D146B3" w:rsidRPr="0072017D">
        <w:rPr>
          <w:szCs w:val="28"/>
        </w:rPr>
        <w:t xml:space="preserve"> г.</w:t>
      </w:r>
      <w:r w:rsidR="00CA2CF6" w:rsidRPr="005E05D3">
        <w:rPr>
          <w:szCs w:val="28"/>
        </w:rPr>
        <w:t>администрации мун</w:t>
      </w:r>
      <w:r w:rsidR="00CA2CF6" w:rsidRPr="005E05D3">
        <w:rPr>
          <w:szCs w:val="28"/>
        </w:rPr>
        <w:t>и</w:t>
      </w:r>
      <w:r w:rsidR="00CA2CF6" w:rsidRPr="005E05D3">
        <w:rPr>
          <w:szCs w:val="28"/>
        </w:rPr>
        <w:t>ципального образования Щербиновский</w:t>
      </w:r>
      <w:r w:rsidR="00CF1D8C">
        <w:rPr>
          <w:szCs w:val="28"/>
        </w:rPr>
        <w:t xml:space="preserve"> муниципальный</w:t>
      </w:r>
      <w:r w:rsidR="00CA2CF6" w:rsidRPr="005E05D3">
        <w:rPr>
          <w:szCs w:val="28"/>
        </w:rPr>
        <w:t xml:space="preserve"> район</w:t>
      </w:r>
      <w:r w:rsidR="00CF1D8C">
        <w:rPr>
          <w:szCs w:val="28"/>
        </w:rPr>
        <w:t xml:space="preserve"> Краснодарского края</w:t>
      </w:r>
      <w:r w:rsidR="00CA2CF6" w:rsidRPr="005E05D3">
        <w:rPr>
          <w:szCs w:val="28"/>
        </w:rPr>
        <w:t xml:space="preserve"> осуществление </w:t>
      </w:r>
      <w:r w:rsidR="00D146B3" w:rsidRPr="005E05D3">
        <w:rPr>
          <w:szCs w:val="28"/>
        </w:rPr>
        <w:t xml:space="preserve">части полномочий администрации </w:t>
      </w:r>
      <w:r w:rsidR="003E1AD4">
        <w:rPr>
          <w:szCs w:val="28"/>
        </w:rPr>
        <w:t>Новощербиновского</w:t>
      </w:r>
      <w:r w:rsidR="0019174E" w:rsidRPr="0019174E">
        <w:rPr>
          <w:szCs w:val="28"/>
        </w:rPr>
        <w:t xml:space="preserve"> сельского поселения Щербиновского муниципального района Краснодарского края</w:t>
      </w:r>
      <w:r w:rsidR="00D146B3" w:rsidRPr="005E05D3">
        <w:rPr>
          <w:szCs w:val="28"/>
        </w:rPr>
        <w:t xml:space="preserve"> по </w:t>
      </w:r>
      <w:r w:rsidR="009A1589">
        <w:rPr>
          <w:szCs w:val="28"/>
        </w:rPr>
        <w:t xml:space="preserve">организации водоснабжения </w:t>
      </w:r>
      <w:r w:rsidR="0019259D">
        <w:rPr>
          <w:szCs w:val="28"/>
        </w:rPr>
        <w:t xml:space="preserve">населения </w:t>
      </w:r>
      <w:r w:rsidR="009A1589">
        <w:rPr>
          <w:szCs w:val="28"/>
        </w:rPr>
        <w:t>за исключением полномочий по содержанию и ремонту муниципального имущества комплекса водоснабжения на 202</w:t>
      </w:r>
      <w:r w:rsidR="00CF1D8C">
        <w:rPr>
          <w:szCs w:val="28"/>
        </w:rPr>
        <w:t>6</w:t>
      </w:r>
      <w:r w:rsidR="009A1589">
        <w:rPr>
          <w:szCs w:val="28"/>
        </w:rPr>
        <w:t xml:space="preserve"> год.</w:t>
      </w:r>
    </w:p>
    <w:p w:rsidR="00CC5F06" w:rsidRPr="005E05D3" w:rsidRDefault="00E81BE8" w:rsidP="009A1589">
      <w:pPr>
        <w:ind w:firstLine="708"/>
        <w:jc w:val="both"/>
        <w:rPr>
          <w:sz w:val="28"/>
          <w:szCs w:val="28"/>
        </w:rPr>
      </w:pPr>
      <w:r w:rsidRPr="005E05D3">
        <w:rPr>
          <w:sz w:val="28"/>
          <w:szCs w:val="28"/>
        </w:rPr>
        <w:t>2</w:t>
      </w:r>
      <w:r w:rsidR="00B637A8" w:rsidRPr="005E05D3">
        <w:rPr>
          <w:sz w:val="28"/>
          <w:szCs w:val="28"/>
        </w:rPr>
        <w:t>.</w:t>
      </w:r>
      <w:r w:rsidR="00FD5E2C">
        <w:rPr>
          <w:sz w:val="28"/>
          <w:szCs w:val="28"/>
        </w:rPr>
        <w:t xml:space="preserve"> </w:t>
      </w:r>
      <w:r w:rsidR="00CC5F06" w:rsidRPr="005E05D3">
        <w:rPr>
          <w:sz w:val="28"/>
          <w:szCs w:val="28"/>
        </w:rPr>
        <w:t xml:space="preserve">Администрации </w:t>
      </w:r>
      <w:r w:rsidR="003E1AD4">
        <w:rPr>
          <w:sz w:val="28"/>
          <w:szCs w:val="28"/>
        </w:rPr>
        <w:t>Новощербиновского</w:t>
      </w:r>
      <w:r w:rsidR="0019174E" w:rsidRPr="0019174E">
        <w:rPr>
          <w:sz w:val="28"/>
          <w:szCs w:val="28"/>
        </w:rPr>
        <w:t xml:space="preserve"> сельского поселения Щербино</w:t>
      </w:r>
      <w:r w:rsidR="0019174E" w:rsidRPr="0019174E">
        <w:rPr>
          <w:sz w:val="28"/>
          <w:szCs w:val="28"/>
        </w:rPr>
        <w:t>в</w:t>
      </w:r>
      <w:r w:rsidR="0019174E" w:rsidRPr="0019174E">
        <w:rPr>
          <w:sz w:val="28"/>
          <w:szCs w:val="28"/>
        </w:rPr>
        <w:t>ского муниципального района Краснодарского края</w:t>
      </w:r>
      <w:r w:rsidR="006206CC">
        <w:rPr>
          <w:sz w:val="28"/>
          <w:szCs w:val="28"/>
        </w:rPr>
        <w:t xml:space="preserve"> </w:t>
      </w:r>
      <w:r w:rsidR="00CC5F06" w:rsidRPr="005E05D3">
        <w:rPr>
          <w:sz w:val="28"/>
          <w:szCs w:val="28"/>
        </w:rPr>
        <w:t>заключить с администр</w:t>
      </w:r>
      <w:r w:rsidR="00CC5F06" w:rsidRPr="005E05D3">
        <w:rPr>
          <w:sz w:val="28"/>
          <w:szCs w:val="28"/>
        </w:rPr>
        <w:t>а</w:t>
      </w:r>
      <w:r w:rsidR="00CC5F06" w:rsidRPr="005E05D3">
        <w:rPr>
          <w:sz w:val="28"/>
          <w:szCs w:val="28"/>
        </w:rPr>
        <w:t xml:space="preserve">цией муниципального образования Щербиновский </w:t>
      </w:r>
      <w:r w:rsidR="00CF1D8C">
        <w:rPr>
          <w:sz w:val="28"/>
          <w:szCs w:val="28"/>
        </w:rPr>
        <w:t xml:space="preserve">муниципальный </w:t>
      </w:r>
      <w:r w:rsidR="00CC5F06" w:rsidRPr="005E05D3">
        <w:rPr>
          <w:sz w:val="28"/>
          <w:szCs w:val="28"/>
        </w:rPr>
        <w:t>район</w:t>
      </w:r>
      <w:r w:rsidR="00CF1D8C">
        <w:rPr>
          <w:sz w:val="28"/>
          <w:szCs w:val="28"/>
        </w:rPr>
        <w:t xml:space="preserve"> Краснодарского края</w:t>
      </w:r>
      <w:r w:rsidR="00CC5F06" w:rsidRPr="005E05D3">
        <w:rPr>
          <w:sz w:val="28"/>
          <w:szCs w:val="28"/>
        </w:rPr>
        <w:t xml:space="preserve"> соглашение о передаче администрации муниципального образования Щербиновский</w:t>
      </w:r>
      <w:r w:rsidR="00CF1D8C">
        <w:rPr>
          <w:sz w:val="28"/>
          <w:szCs w:val="28"/>
        </w:rPr>
        <w:t xml:space="preserve"> муниципальный</w:t>
      </w:r>
      <w:r w:rsidR="00CC5F06" w:rsidRPr="005E05D3">
        <w:rPr>
          <w:sz w:val="28"/>
          <w:szCs w:val="28"/>
        </w:rPr>
        <w:t xml:space="preserve"> район</w:t>
      </w:r>
      <w:r w:rsidR="00CF1D8C">
        <w:rPr>
          <w:sz w:val="28"/>
          <w:szCs w:val="28"/>
        </w:rPr>
        <w:t xml:space="preserve"> Краснодарского края</w:t>
      </w:r>
      <w:r w:rsidR="003E1AD4">
        <w:rPr>
          <w:sz w:val="28"/>
          <w:szCs w:val="28"/>
        </w:rPr>
        <w:t xml:space="preserve"> </w:t>
      </w:r>
      <w:r w:rsidR="00D146B3" w:rsidRPr="005E05D3">
        <w:rPr>
          <w:sz w:val="28"/>
          <w:szCs w:val="28"/>
        </w:rPr>
        <w:t xml:space="preserve">части полномочий администрации </w:t>
      </w:r>
      <w:r w:rsidR="003E1AD4">
        <w:rPr>
          <w:sz w:val="28"/>
          <w:szCs w:val="28"/>
        </w:rPr>
        <w:t>Новощербиновского</w:t>
      </w:r>
      <w:r w:rsidR="0019174E" w:rsidRPr="0019174E">
        <w:rPr>
          <w:sz w:val="28"/>
          <w:szCs w:val="28"/>
        </w:rPr>
        <w:t xml:space="preserve"> сельского поселения Щерб</w:t>
      </w:r>
      <w:r w:rsidR="0019174E" w:rsidRPr="0019174E">
        <w:rPr>
          <w:sz w:val="28"/>
          <w:szCs w:val="28"/>
        </w:rPr>
        <w:t>и</w:t>
      </w:r>
      <w:r w:rsidR="0019174E" w:rsidRPr="0019174E">
        <w:rPr>
          <w:sz w:val="28"/>
          <w:szCs w:val="28"/>
        </w:rPr>
        <w:t>новского муниципального района Краснодарского края</w:t>
      </w:r>
      <w:r w:rsidR="00D146B3" w:rsidRPr="005E05D3">
        <w:rPr>
          <w:sz w:val="28"/>
          <w:szCs w:val="28"/>
        </w:rPr>
        <w:t xml:space="preserve"> по</w:t>
      </w:r>
      <w:r w:rsidR="003608FD">
        <w:rPr>
          <w:sz w:val="28"/>
          <w:szCs w:val="28"/>
        </w:rPr>
        <w:t xml:space="preserve"> </w:t>
      </w:r>
      <w:r w:rsidR="009A1589" w:rsidRPr="009A1589">
        <w:rPr>
          <w:sz w:val="28"/>
          <w:szCs w:val="28"/>
        </w:rPr>
        <w:t xml:space="preserve">организации </w:t>
      </w:r>
      <w:r w:rsidR="009A1589">
        <w:rPr>
          <w:sz w:val="28"/>
          <w:szCs w:val="28"/>
        </w:rPr>
        <w:t>в</w:t>
      </w:r>
      <w:r w:rsidR="009A1589" w:rsidRPr="009A1589">
        <w:rPr>
          <w:sz w:val="28"/>
          <w:szCs w:val="28"/>
        </w:rPr>
        <w:t>од</w:t>
      </w:r>
      <w:r w:rsidR="009A1589" w:rsidRPr="009A1589">
        <w:rPr>
          <w:sz w:val="28"/>
          <w:szCs w:val="28"/>
        </w:rPr>
        <w:t>о</w:t>
      </w:r>
      <w:r w:rsidR="009A1589" w:rsidRPr="009A1589">
        <w:rPr>
          <w:sz w:val="28"/>
          <w:szCs w:val="28"/>
        </w:rPr>
        <w:lastRenderedPageBreak/>
        <w:t>снабжения</w:t>
      </w:r>
      <w:r w:rsidR="003608FD">
        <w:rPr>
          <w:sz w:val="28"/>
          <w:szCs w:val="28"/>
        </w:rPr>
        <w:t xml:space="preserve"> </w:t>
      </w:r>
      <w:r w:rsidR="0019259D">
        <w:rPr>
          <w:sz w:val="28"/>
          <w:szCs w:val="28"/>
        </w:rPr>
        <w:t xml:space="preserve">населения </w:t>
      </w:r>
      <w:r w:rsidR="009A1589">
        <w:rPr>
          <w:sz w:val="28"/>
          <w:szCs w:val="28"/>
        </w:rPr>
        <w:t>на 202</w:t>
      </w:r>
      <w:r w:rsidR="00CF1D8C">
        <w:rPr>
          <w:sz w:val="28"/>
          <w:szCs w:val="28"/>
        </w:rPr>
        <w:t>6</w:t>
      </w:r>
      <w:r w:rsidR="009A1589">
        <w:rPr>
          <w:sz w:val="28"/>
          <w:szCs w:val="28"/>
        </w:rPr>
        <w:t xml:space="preserve"> год</w:t>
      </w:r>
      <w:r w:rsidR="00CC5F06" w:rsidRPr="005E05D3">
        <w:rPr>
          <w:sz w:val="28"/>
          <w:szCs w:val="28"/>
        </w:rPr>
        <w:t>, согласно приложению к настоящему реш</w:t>
      </w:r>
      <w:r w:rsidR="00CC5F06" w:rsidRPr="005E05D3">
        <w:rPr>
          <w:sz w:val="28"/>
          <w:szCs w:val="28"/>
        </w:rPr>
        <w:t>е</w:t>
      </w:r>
      <w:r w:rsidR="00CC5F06" w:rsidRPr="005E05D3">
        <w:rPr>
          <w:sz w:val="28"/>
          <w:szCs w:val="28"/>
        </w:rPr>
        <w:t>нию.</w:t>
      </w:r>
    </w:p>
    <w:p w:rsidR="00B67483" w:rsidRPr="005E05D3" w:rsidRDefault="00B67483" w:rsidP="00FD5E2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E05D3">
        <w:rPr>
          <w:sz w:val="28"/>
          <w:szCs w:val="28"/>
        </w:rPr>
        <w:t xml:space="preserve">3. Общему отделу администрации </w:t>
      </w:r>
      <w:r w:rsidR="003608FD">
        <w:rPr>
          <w:sz w:val="28"/>
          <w:szCs w:val="28"/>
        </w:rPr>
        <w:t>Новощербиновского</w:t>
      </w:r>
      <w:r w:rsidR="0019174E" w:rsidRPr="0019174E">
        <w:rPr>
          <w:sz w:val="28"/>
          <w:szCs w:val="28"/>
        </w:rPr>
        <w:t xml:space="preserve"> сельского посел</w:t>
      </w:r>
      <w:r w:rsidR="0019174E" w:rsidRPr="0019174E">
        <w:rPr>
          <w:sz w:val="28"/>
          <w:szCs w:val="28"/>
        </w:rPr>
        <w:t>е</w:t>
      </w:r>
      <w:r w:rsidR="0019174E" w:rsidRPr="0019174E">
        <w:rPr>
          <w:sz w:val="28"/>
          <w:szCs w:val="28"/>
        </w:rPr>
        <w:t>ния Щербиновского муниципального района Краснодарского края</w:t>
      </w:r>
      <w:r w:rsidRPr="005E05D3">
        <w:rPr>
          <w:sz w:val="28"/>
          <w:szCs w:val="28"/>
        </w:rPr>
        <w:t xml:space="preserve"> (</w:t>
      </w:r>
      <w:r w:rsidR="003608FD">
        <w:rPr>
          <w:sz w:val="28"/>
          <w:szCs w:val="28"/>
        </w:rPr>
        <w:t>Сорока</w:t>
      </w:r>
      <w:r w:rsidR="00725A41" w:rsidRPr="005E05D3">
        <w:rPr>
          <w:sz w:val="28"/>
          <w:szCs w:val="28"/>
        </w:rPr>
        <w:t xml:space="preserve"> И.</w:t>
      </w:r>
      <w:r w:rsidR="003608FD">
        <w:rPr>
          <w:sz w:val="28"/>
          <w:szCs w:val="28"/>
        </w:rPr>
        <w:t>С</w:t>
      </w:r>
      <w:r w:rsidR="00725A41" w:rsidRPr="005E05D3">
        <w:rPr>
          <w:sz w:val="28"/>
          <w:szCs w:val="28"/>
        </w:rPr>
        <w:t>.</w:t>
      </w:r>
      <w:r w:rsidRPr="005E05D3">
        <w:rPr>
          <w:sz w:val="28"/>
          <w:szCs w:val="28"/>
        </w:rPr>
        <w:t>)</w:t>
      </w:r>
      <w:r w:rsidR="00725A41" w:rsidRPr="005E05D3">
        <w:rPr>
          <w:sz w:val="28"/>
          <w:szCs w:val="28"/>
        </w:rPr>
        <w:t xml:space="preserve"> настоящее решение</w:t>
      </w:r>
      <w:r w:rsidRPr="005E05D3">
        <w:rPr>
          <w:sz w:val="28"/>
          <w:szCs w:val="28"/>
        </w:rPr>
        <w:t>:</w:t>
      </w:r>
    </w:p>
    <w:p w:rsidR="003608FD" w:rsidRPr="00CD4128" w:rsidRDefault="003608FD" w:rsidP="00FD5E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D4128">
        <w:rPr>
          <w:sz w:val="28"/>
          <w:szCs w:val="28"/>
        </w:rPr>
        <w:t xml:space="preserve">.1. </w:t>
      </w:r>
      <w:r>
        <w:rPr>
          <w:sz w:val="28"/>
          <w:szCs w:val="28"/>
        </w:rPr>
        <w:t>р</w:t>
      </w:r>
      <w:r w:rsidRPr="00CD4128">
        <w:rPr>
          <w:sz w:val="28"/>
          <w:szCs w:val="28"/>
        </w:rPr>
        <w:t>азместить</w:t>
      </w:r>
      <w:r>
        <w:rPr>
          <w:sz w:val="28"/>
          <w:szCs w:val="28"/>
        </w:rPr>
        <w:t>,</w:t>
      </w:r>
      <w:r w:rsidRPr="00CD4128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реше</w:t>
      </w:r>
      <w:r w:rsidRPr="00CD4128">
        <w:rPr>
          <w:sz w:val="28"/>
          <w:szCs w:val="28"/>
        </w:rPr>
        <w:t>ние на официальном сайте администр</w:t>
      </w:r>
      <w:r w:rsidRPr="00CD4128">
        <w:rPr>
          <w:sz w:val="28"/>
          <w:szCs w:val="28"/>
        </w:rPr>
        <w:t>а</w:t>
      </w:r>
      <w:r w:rsidRPr="00CD4128">
        <w:rPr>
          <w:sz w:val="28"/>
          <w:szCs w:val="28"/>
        </w:rPr>
        <w:t xml:space="preserve">ции Новощербиновского сельского поселения Щербиновского </w:t>
      </w:r>
      <w:r w:rsidRPr="00F871AB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  <w:r w:rsidRPr="00F871AB">
        <w:rPr>
          <w:sz w:val="28"/>
          <w:szCs w:val="28"/>
        </w:rPr>
        <w:t>Краснодарского края</w:t>
      </w:r>
      <w:r w:rsidRPr="00CD4128">
        <w:rPr>
          <w:sz w:val="28"/>
          <w:szCs w:val="28"/>
        </w:rPr>
        <w:t>;</w:t>
      </w:r>
    </w:p>
    <w:p w:rsidR="003608FD" w:rsidRPr="00CD4128" w:rsidRDefault="003608FD" w:rsidP="00FD5E2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D4128">
        <w:rPr>
          <w:sz w:val="28"/>
          <w:szCs w:val="28"/>
        </w:rPr>
        <w:t xml:space="preserve">.2. </w:t>
      </w:r>
      <w:r>
        <w:rPr>
          <w:sz w:val="28"/>
          <w:szCs w:val="28"/>
        </w:rPr>
        <w:t>о</w:t>
      </w:r>
      <w:r w:rsidRPr="00CD4128">
        <w:rPr>
          <w:sz w:val="28"/>
          <w:szCs w:val="28"/>
        </w:rPr>
        <w:t xml:space="preserve">фициально опубликовать настоящее </w:t>
      </w:r>
      <w:r>
        <w:rPr>
          <w:sz w:val="28"/>
          <w:szCs w:val="28"/>
        </w:rPr>
        <w:t>реш</w:t>
      </w:r>
      <w:r w:rsidRPr="00CD4128">
        <w:rPr>
          <w:sz w:val="28"/>
          <w:szCs w:val="28"/>
        </w:rPr>
        <w:t>ение в периодическом п</w:t>
      </w:r>
      <w:r w:rsidRPr="00CD4128">
        <w:rPr>
          <w:sz w:val="28"/>
          <w:szCs w:val="28"/>
        </w:rPr>
        <w:t>е</w:t>
      </w:r>
      <w:r w:rsidRPr="00CD4128">
        <w:rPr>
          <w:sz w:val="28"/>
          <w:szCs w:val="28"/>
        </w:rPr>
        <w:t xml:space="preserve">чатном издании «Информационный бюллетень </w:t>
      </w:r>
      <w:r>
        <w:rPr>
          <w:sz w:val="28"/>
          <w:szCs w:val="28"/>
        </w:rPr>
        <w:t>органов местного самоуправл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</w:t>
      </w:r>
      <w:r w:rsidRPr="00CD4128">
        <w:rPr>
          <w:sz w:val="28"/>
          <w:szCs w:val="28"/>
        </w:rPr>
        <w:t xml:space="preserve"> Новощербиновского сельского поселения Щербиновского </w:t>
      </w:r>
      <w:r w:rsidRPr="00F871AB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  <w:r w:rsidRPr="00F871AB">
        <w:rPr>
          <w:sz w:val="28"/>
          <w:szCs w:val="28"/>
        </w:rPr>
        <w:t>Краснодарского края</w:t>
      </w:r>
      <w:r w:rsidRPr="00CD4128">
        <w:rPr>
          <w:sz w:val="28"/>
          <w:szCs w:val="28"/>
        </w:rPr>
        <w:t>».</w:t>
      </w:r>
    </w:p>
    <w:p w:rsidR="0048002B" w:rsidRPr="005E05D3" w:rsidRDefault="00B215AA" w:rsidP="0048002B">
      <w:pPr>
        <w:ind w:firstLine="709"/>
        <w:jc w:val="both"/>
        <w:rPr>
          <w:sz w:val="28"/>
          <w:szCs w:val="28"/>
        </w:rPr>
      </w:pPr>
      <w:r w:rsidRPr="005E05D3">
        <w:rPr>
          <w:sz w:val="28"/>
          <w:szCs w:val="28"/>
        </w:rPr>
        <w:t xml:space="preserve">4. </w:t>
      </w:r>
      <w:r w:rsidR="0048002B" w:rsidRPr="005E05D3">
        <w:rPr>
          <w:sz w:val="28"/>
          <w:szCs w:val="28"/>
        </w:rPr>
        <w:t>Финансово</w:t>
      </w:r>
      <w:r w:rsidR="00C574C5">
        <w:rPr>
          <w:sz w:val="28"/>
          <w:szCs w:val="28"/>
        </w:rPr>
        <w:t>му</w:t>
      </w:r>
      <w:r w:rsidR="0048002B" w:rsidRPr="005E05D3">
        <w:rPr>
          <w:sz w:val="28"/>
          <w:szCs w:val="28"/>
        </w:rPr>
        <w:t xml:space="preserve"> отделу администрации </w:t>
      </w:r>
      <w:r w:rsidR="00C574C5">
        <w:rPr>
          <w:sz w:val="28"/>
          <w:szCs w:val="28"/>
        </w:rPr>
        <w:t>Новощербиновского</w:t>
      </w:r>
      <w:r w:rsidR="0019174E" w:rsidRPr="0019174E">
        <w:rPr>
          <w:sz w:val="28"/>
          <w:szCs w:val="28"/>
        </w:rPr>
        <w:t xml:space="preserve"> сельского поселения Щербиновского муниципального района Краснодарского края</w:t>
      </w:r>
      <w:r w:rsidR="0048002B" w:rsidRPr="005E05D3">
        <w:rPr>
          <w:sz w:val="28"/>
          <w:szCs w:val="28"/>
        </w:rPr>
        <w:t xml:space="preserve"> (</w:t>
      </w:r>
      <w:r w:rsidR="00C574C5">
        <w:rPr>
          <w:sz w:val="28"/>
          <w:szCs w:val="28"/>
        </w:rPr>
        <w:t>Ш</w:t>
      </w:r>
      <w:r w:rsidR="00C574C5">
        <w:rPr>
          <w:sz w:val="28"/>
          <w:szCs w:val="28"/>
        </w:rPr>
        <w:t>е</w:t>
      </w:r>
      <w:r w:rsidR="00C574C5">
        <w:rPr>
          <w:sz w:val="28"/>
          <w:szCs w:val="28"/>
        </w:rPr>
        <w:t>ремет Г.С</w:t>
      </w:r>
      <w:r w:rsidR="00FF3318" w:rsidRPr="005E05D3">
        <w:rPr>
          <w:sz w:val="28"/>
          <w:szCs w:val="28"/>
        </w:rPr>
        <w:t>.</w:t>
      </w:r>
      <w:r w:rsidR="0048002B" w:rsidRPr="005E05D3">
        <w:rPr>
          <w:sz w:val="28"/>
          <w:szCs w:val="28"/>
        </w:rPr>
        <w:t>):</w:t>
      </w:r>
    </w:p>
    <w:p w:rsidR="0048002B" w:rsidRPr="005E05D3" w:rsidRDefault="0048002B" w:rsidP="0036581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E05D3">
        <w:rPr>
          <w:sz w:val="28"/>
          <w:szCs w:val="28"/>
        </w:rPr>
        <w:t>1) не позднее 3 рабочих дней</w:t>
      </w:r>
      <w:r w:rsidR="00F67C69" w:rsidRPr="005E05D3">
        <w:rPr>
          <w:sz w:val="28"/>
          <w:szCs w:val="28"/>
        </w:rPr>
        <w:t xml:space="preserve"> после подписания</w:t>
      </w:r>
      <w:r w:rsidRPr="005E05D3">
        <w:rPr>
          <w:sz w:val="28"/>
          <w:szCs w:val="28"/>
        </w:rPr>
        <w:t xml:space="preserve"> разместить соглашение </w:t>
      </w:r>
      <w:r w:rsidR="00365814" w:rsidRPr="005E05D3">
        <w:rPr>
          <w:sz w:val="28"/>
          <w:szCs w:val="28"/>
        </w:rPr>
        <w:t xml:space="preserve">о передаче администрацией </w:t>
      </w:r>
      <w:r w:rsidR="00C574C5">
        <w:rPr>
          <w:sz w:val="28"/>
          <w:szCs w:val="28"/>
        </w:rPr>
        <w:t>Новощербиновского</w:t>
      </w:r>
      <w:r w:rsidR="0019174E" w:rsidRPr="0019174E">
        <w:rPr>
          <w:sz w:val="28"/>
          <w:szCs w:val="28"/>
        </w:rPr>
        <w:t xml:space="preserve"> сельского поселения Щерб</w:t>
      </w:r>
      <w:r w:rsidR="0019174E" w:rsidRPr="0019174E">
        <w:rPr>
          <w:sz w:val="28"/>
          <w:szCs w:val="28"/>
        </w:rPr>
        <w:t>и</w:t>
      </w:r>
      <w:r w:rsidR="0019174E" w:rsidRPr="0019174E">
        <w:rPr>
          <w:sz w:val="28"/>
          <w:szCs w:val="28"/>
        </w:rPr>
        <w:t>новского муниципального района Краснодарского края</w:t>
      </w:r>
      <w:r w:rsidR="00365814" w:rsidRPr="005E05D3">
        <w:rPr>
          <w:sz w:val="28"/>
          <w:szCs w:val="28"/>
        </w:rPr>
        <w:t xml:space="preserve"> администрации мун</w:t>
      </w:r>
      <w:r w:rsidR="00365814" w:rsidRPr="005E05D3">
        <w:rPr>
          <w:sz w:val="28"/>
          <w:szCs w:val="28"/>
        </w:rPr>
        <w:t>и</w:t>
      </w:r>
      <w:r w:rsidR="00365814" w:rsidRPr="005E05D3">
        <w:rPr>
          <w:sz w:val="28"/>
          <w:szCs w:val="28"/>
        </w:rPr>
        <w:t xml:space="preserve">ципального образования Щербиновский </w:t>
      </w:r>
      <w:r w:rsidR="00CF1D8C">
        <w:rPr>
          <w:sz w:val="28"/>
          <w:szCs w:val="28"/>
        </w:rPr>
        <w:t xml:space="preserve">муниципальный </w:t>
      </w:r>
      <w:r w:rsidR="00365814" w:rsidRPr="005E05D3">
        <w:rPr>
          <w:sz w:val="28"/>
          <w:szCs w:val="28"/>
        </w:rPr>
        <w:t>район</w:t>
      </w:r>
      <w:r w:rsidR="00CF1D8C">
        <w:rPr>
          <w:sz w:val="28"/>
          <w:szCs w:val="28"/>
        </w:rPr>
        <w:t xml:space="preserve"> Краснодарского края</w:t>
      </w:r>
      <w:r w:rsidR="00C574C5">
        <w:rPr>
          <w:sz w:val="28"/>
          <w:szCs w:val="28"/>
        </w:rPr>
        <w:t xml:space="preserve"> </w:t>
      </w:r>
      <w:r w:rsidR="00D146B3" w:rsidRPr="005E05D3">
        <w:rPr>
          <w:sz w:val="28"/>
          <w:szCs w:val="28"/>
        </w:rPr>
        <w:t xml:space="preserve">части полномочий администрации </w:t>
      </w:r>
      <w:r w:rsidR="00C574C5">
        <w:rPr>
          <w:sz w:val="28"/>
          <w:szCs w:val="28"/>
        </w:rPr>
        <w:t>Новощербиновского</w:t>
      </w:r>
      <w:r w:rsidR="0019174E" w:rsidRPr="0019174E">
        <w:rPr>
          <w:sz w:val="28"/>
          <w:szCs w:val="28"/>
        </w:rPr>
        <w:t xml:space="preserve"> сельского посел</w:t>
      </w:r>
      <w:r w:rsidR="0019174E" w:rsidRPr="0019174E">
        <w:rPr>
          <w:sz w:val="28"/>
          <w:szCs w:val="28"/>
        </w:rPr>
        <w:t>е</w:t>
      </w:r>
      <w:r w:rsidR="0019174E" w:rsidRPr="0019174E">
        <w:rPr>
          <w:sz w:val="28"/>
          <w:szCs w:val="28"/>
        </w:rPr>
        <w:t>ния Щербиновского муниципального района Краснодарского края</w:t>
      </w:r>
      <w:r w:rsidR="00D146B3" w:rsidRPr="005E05D3">
        <w:rPr>
          <w:sz w:val="28"/>
          <w:szCs w:val="28"/>
        </w:rPr>
        <w:t xml:space="preserve"> по организ</w:t>
      </w:r>
      <w:r w:rsidR="00D146B3" w:rsidRPr="005E05D3">
        <w:rPr>
          <w:sz w:val="28"/>
          <w:szCs w:val="28"/>
        </w:rPr>
        <w:t>а</w:t>
      </w:r>
      <w:r w:rsidR="00D146B3" w:rsidRPr="005E05D3">
        <w:rPr>
          <w:sz w:val="28"/>
          <w:szCs w:val="28"/>
        </w:rPr>
        <w:t xml:space="preserve">ции </w:t>
      </w:r>
      <w:r w:rsidR="008A50C9">
        <w:rPr>
          <w:sz w:val="28"/>
          <w:szCs w:val="28"/>
        </w:rPr>
        <w:t>водоснабжения</w:t>
      </w:r>
      <w:r w:rsidR="0019259D">
        <w:rPr>
          <w:sz w:val="28"/>
          <w:szCs w:val="28"/>
        </w:rPr>
        <w:t xml:space="preserve"> населения</w:t>
      </w:r>
      <w:r w:rsidR="00D146B3" w:rsidRPr="005E05D3">
        <w:rPr>
          <w:sz w:val="28"/>
          <w:szCs w:val="28"/>
        </w:rPr>
        <w:t xml:space="preserve"> на 202</w:t>
      </w:r>
      <w:r w:rsidR="00CF1D8C">
        <w:rPr>
          <w:sz w:val="28"/>
          <w:szCs w:val="28"/>
        </w:rPr>
        <w:t>6</w:t>
      </w:r>
      <w:r w:rsidR="00D146B3" w:rsidRPr="005E05D3">
        <w:rPr>
          <w:sz w:val="28"/>
          <w:szCs w:val="28"/>
        </w:rPr>
        <w:t xml:space="preserve"> год </w:t>
      </w:r>
      <w:r w:rsidR="00E50C5E" w:rsidRPr="005E05D3">
        <w:rPr>
          <w:sz w:val="28"/>
          <w:szCs w:val="28"/>
        </w:rPr>
        <w:t xml:space="preserve">(далее - Соглашение) </w:t>
      </w:r>
      <w:r w:rsidRPr="005E05D3">
        <w:rPr>
          <w:sz w:val="28"/>
          <w:szCs w:val="28"/>
        </w:rPr>
        <w:t>в информац</w:t>
      </w:r>
      <w:r w:rsidRPr="005E05D3">
        <w:rPr>
          <w:sz w:val="28"/>
          <w:szCs w:val="28"/>
        </w:rPr>
        <w:t>и</w:t>
      </w:r>
      <w:r w:rsidRPr="005E05D3">
        <w:rPr>
          <w:sz w:val="28"/>
          <w:szCs w:val="28"/>
        </w:rPr>
        <w:t>онно-телекоммуникационной сети «Интернет» на официальном сайте админ</w:t>
      </w:r>
      <w:r w:rsidRPr="005E05D3">
        <w:rPr>
          <w:sz w:val="28"/>
          <w:szCs w:val="28"/>
        </w:rPr>
        <w:t>и</w:t>
      </w:r>
      <w:r w:rsidRPr="005E05D3">
        <w:rPr>
          <w:sz w:val="28"/>
          <w:szCs w:val="28"/>
        </w:rPr>
        <w:t xml:space="preserve">страции </w:t>
      </w:r>
      <w:r w:rsidR="00C574C5">
        <w:rPr>
          <w:sz w:val="28"/>
          <w:szCs w:val="28"/>
        </w:rPr>
        <w:t>Новощербиновского</w:t>
      </w:r>
      <w:r w:rsidR="0019174E" w:rsidRPr="0019174E">
        <w:rPr>
          <w:sz w:val="28"/>
          <w:szCs w:val="28"/>
        </w:rPr>
        <w:t xml:space="preserve"> сельского поселения Щербиновского муниц</w:t>
      </w:r>
      <w:r w:rsidR="0019174E" w:rsidRPr="0019174E">
        <w:rPr>
          <w:sz w:val="28"/>
          <w:szCs w:val="28"/>
        </w:rPr>
        <w:t>и</w:t>
      </w:r>
      <w:r w:rsidR="0019174E" w:rsidRPr="0019174E">
        <w:rPr>
          <w:sz w:val="28"/>
          <w:szCs w:val="28"/>
        </w:rPr>
        <w:t>пального района Краснодарского края</w:t>
      </w:r>
      <w:r w:rsidRPr="005E05D3">
        <w:rPr>
          <w:sz w:val="28"/>
          <w:szCs w:val="28"/>
        </w:rPr>
        <w:t>(</w:t>
      </w:r>
      <w:r w:rsidR="003B56DF" w:rsidRPr="003B56DF">
        <w:rPr>
          <w:sz w:val="28"/>
          <w:szCs w:val="28"/>
        </w:rPr>
        <w:t>https://admnovosherbin.ru/</w:t>
      </w:r>
      <w:r w:rsidRPr="003B56DF">
        <w:rPr>
          <w:sz w:val="28"/>
          <w:szCs w:val="28"/>
        </w:rPr>
        <w:t xml:space="preserve">) </w:t>
      </w:r>
      <w:r w:rsidRPr="005E05D3">
        <w:rPr>
          <w:sz w:val="28"/>
          <w:szCs w:val="28"/>
        </w:rPr>
        <w:t>в меню сайта «Администрация», «Соглашения, заключенные между органами местного с</w:t>
      </w:r>
      <w:r w:rsidRPr="005E05D3">
        <w:rPr>
          <w:sz w:val="28"/>
          <w:szCs w:val="28"/>
        </w:rPr>
        <w:t>а</w:t>
      </w:r>
      <w:r w:rsidRPr="005E05D3">
        <w:rPr>
          <w:sz w:val="28"/>
          <w:szCs w:val="28"/>
        </w:rPr>
        <w:t>моуправления»;</w:t>
      </w:r>
    </w:p>
    <w:p w:rsidR="0048002B" w:rsidRPr="005E05D3" w:rsidRDefault="0048002B" w:rsidP="0048002B">
      <w:pPr>
        <w:ind w:firstLine="709"/>
        <w:jc w:val="both"/>
        <w:rPr>
          <w:sz w:val="28"/>
          <w:szCs w:val="28"/>
        </w:rPr>
      </w:pPr>
      <w:r w:rsidRPr="005E05D3">
        <w:rPr>
          <w:sz w:val="28"/>
          <w:szCs w:val="28"/>
        </w:rPr>
        <w:t xml:space="preserve">2) официально опубликовать </w:t>
      </w:r>
      <w:r w:rsidR="00082588" w:rsidRPr="005E05D3">
        <w:rPr>
          <w:sz w:val="28"/>
          <w:szCs w:val="28"/>
        </w:rPr>
        <w:t>Соглашение</w:t>
      </w:r>
      <w:r w:rsidRPr="005E05D3">
        <w:rPr>
          <w:sz w:val="28"/>
          <w:szCs w:val="28"/>
        </w:rPr>
        <w:t xml:space="preserve"> в периодическом печатном и</w:t>
      </w:r>
      <w:r w:rsidRPr="005E05D3">
        <w:rPr>
          <w:sz w:val="28"/>
          <w:szCs w:val="28"/>
        </w:rPr>
        <w:t>з</w:t>
      </w:r>
      <w:r w:rsidRPr="005E05D3">
        <w:rPr>
          <w:sz w:val="28"/>
          <w:szCs w:val="28"/>
        </w:rPr>
        <w:t xml:space="preserve">дании «Информационный бюллетень органов местного самоуправления </w:t>
      </w:r>
      <w:r w:rsidR="00C574C5">
        <w:rPr>
          <w:sz w:val="28"/>
          <w:szCs w:val="28"/>
        </w:rPr>
        <w:t>Нов</w:t>
      </w:r>
      <w:r w:rsidR="00C574C5">
        <w:rPr>
          <w:sz w:val="28"/>
          <w:szCs w:val="28"/>
        </w:rPr>
        <w:t>о</w:t>
      </w:r>
      <w:r w:rsidR="00C574C5">
        <w:rPr>
          <w:sz w:val="28"/>
          <w:szCs w:val="28"/>
        </w:rPr>
        <w:t>щербиновского</w:t>
      </w:r>
      <w:r w:rsidRPr="005E05D3">
        <w:rPr>
          <w:sz w:val="28"/>
          <w:szCs w:val="28"/>
        </w:rPr>
        <w:t xml:space="preserve"> сельского поселения Щербиновского района».</w:t>
      </w:r>
    </w:p>
    <w:p w:rsidR="00B67483" w:rsidRPr="005E05D3" w:rsidRDefault="00B215AA" w:rsidP="00B67483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D3">
        <w:rPr>
          <w:rFonts w:ascii="Times New Roman" w:hAnsi="Times New Roman" w:cs="Times New Roman"/>
          <w:sz w:val="28"/>
          <w:szCs w:val="28"/>
        </w:rPr>
        <w:t>5</w:t>
      </w:r>
      <w:r w:rsidR="00B67483" w:rsidRPr="005E05D3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решения возложить на </w:t>
      </w:r>
      <w:r w:rsidR="00111A4A" w:rsidRPr="005E05D3">
        <w:rPr>
          <w:rFonts w:ascii="Times New Roman" w:hAnsi="Times New Roman" w:cs="Times New Roman"/>
          <w:sz w:val="28"/>
          <w:szCs w:val="28"/>
        </w:rPr>
        <w:t>постоя</w:t>
      </w:r>
      <w:r w:rsidR="00111A4A" w:rsidRPr="005E05D3">
        <w:rPr>
          <w:rFonts w:ascii="Times New Roman" w:hAnsi="Times New Roman" w:cs="Times New Roman"/>
          <w:sz w:val="28"/>
          <w:szCs w:val="28"/>
        </w:rPr>
        <w:t>н</w:t>
      </w:r>
      <w:r w:rsidR="00111A4A" w:rsidRPr="005E05D3">
        <w:rPr>
          <w:rFonts w:ascii="Times New Roman" w:hAnsi="Times New Roman" w:cs="Times New Roman"/>
          <w:sz w:val="28"/>
          <w:szCs w:val="28"/>
        </w:rPr>
        <w:t xml:space="preserve">ную </w:t>
      </w:r>
      <w:r w:rsidR="00B67483" w:rsidRPr="005E05D3">
        <w:rPr>
          <w:rFonts w:ascii="Times New Roman" w:hAnsi="Times New Roman" w:cs="Times New Roman"/>
          <w:sz w:val="28"/>
          <w:szCs w:val="28"/>
        </w:rPr>
        <w:t xml:space="preserve">комиссию Совета </w:t>
      </w:r>
      <w:r w:rsidR="00C574C5">
        <w:rPr>
          <w:rFonts w:ascii="Times New Roman" w:hAnsi="Times New Roman" w:cs="Times New Roman"/>
          <w:sz w:val="28"/>
          <w:szCs w:val="28"/>
        </w:rPr>
        <w:t>Новощербиновского</w:t>
      </w:r>
      <w:r w:rsidR="0019174E" w:rsidRPr="0019174E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</w:t>
      </w:r>
      <w:r w:rsidR="0019174E" w:rsidRPr="0019174E">
        <w:rPr>
          <w:rFonts w:ascii="Times New Roman" w:hAnsi="Times New Roman" w:cs="Times New Roman"/>
          <w:sz w:val="28"/>
          <w:szCs w:val="28"/>
        </w:rPr>
        <w:t>о</w:t>
      </w:r>
      <w:r w:rsidR="0019174E" w:rsidRPr="0019174E">
        <w:rPr>
          <w:rFonts w:ascii="Times New Roman" w:hAnsi="Times New Roman" w:cs="Times New Roman"/>
          <w:sz w:val="28"/>
          <w:szCs w:val="28"/>
        </w:rPr>
        <w:t>го муниципального района Краснодарского края</w:t>
      </w:r>
      <w:r w:rsidR="00B67483" w:rsidRPr="005E05D3">
        <w:rPr>
          <w:rFonts w:ascii="Times New Roman" w:hAnsi="Times New Roman" w:cs="Times New Roman"/>
          <w:sz w:val="28"/>
          <w:szCs w:val="28"/>
        </w:rPr>
        <w:t xml:space="preserve"> по бюджету и экономическому развитию сельского поселения (</w:t>
      </w:r>
      <w:r w:rsidR="00C574C5">
        <w:rPr>
          <w:rFonts w:ascii="Times New Roman" w:hAnsi="Times New Roman" w:cs="Times New Roman"/>
          <w:sz w:val="28"/>
          <w:szCs w:val="28"/>
        </w:rPr>
        <w:t>Кирий Л.А</w:t>
      </w:r>
      <w:r w:rsidR="00725A41" w:rsidRPr="005E05D3">
        <w:rPr>
          <w:rFonts w:ascii="Times New Roman" w:hAnsi="Times New Roman" w:cs="Times New Roman"/>
          <w:sz w:val="28"/>
          <w:szCs w:val="28"/>
        </w:rPr>
        <w:t>.</w:t>
      </w:r>
      <w:r w:rsidR="00B67483" w:rsidRPr="005E05D3">
        <w:rPr>
          <w:rFonts w:ascii="Times New Roman" w:hAnsi="Times New Roman" w:cs="Times New Roman"/>
          <w:sz w:val="28"/>
          <w:szCs w:val="28"/>
        </w:rPr>
        <w:t>).</w:t>
      </w:r>
    </w:p>
    <w:p w:rsidR="00B67483" w:rsidRPr="005E05D3" w:rsidRDefault="00B215AA" w:rsidP="00B67483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D3">
        <w:rPr>
          <w:rFonts w:ascii="Times New Roman" w:hAnsi="Times New Roman" w:cs="Times New Roman"/>
          <w:sz w:val="28"/>
          <w:szCs w:val="28"/>
        </w:rPr>
        <w:t>6</w:t>
      </w:r>
      <w:r w:rsidR="00B67483" w:rsidRPr="005E05D3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 w:rsidR="00FA4E02" w:rsidRPr="005E05D3">
        <w:rPr>
          <w:rFonts w:ascii="Times New Roman" w:hAnsi="Times New Roman" w:cs="Times New Roman"/>
          <w:sz w:val="28"/>
          <w:szCs w:val="28"/>
        </w:rPr>
        <w:t>на следующий день</w:t>
      </w:r>
      <w:r w:rsidR="004F55AB">
        <w:rPr>
          <w:rFonts w:ascii="Times New Roman" w:hAnsi="Times New Roman" w:cs="Times New Roman"/>
          <w:sz w:val="28"/>
          <w:szCs w:val="28"/>
        </w:rPr>
        <w:t xml:space="preserve"> </w:t>
      </w:r>
      <w:r w:rsidR="00FA4E02" w:rsidRPr="005E05D3">
        <w:rPr>
          <w:rFonts w:ascii="Times New Roman" w:hAnsi="Times New Roman" w:cs="Times New Roman"/>
          <w:sz w:val="28"/>
          <w:szCs w:val="28"/>
        </w:rPr>
        <w:t>после</w:t>
      </w:r>
      <w:r w:rsidR="00B67483" w:rsidRPr="005E05D3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CF1D8C">
        <w:rPr>
          <w:rFonts w:ascii="Times New Roman" w:hAnsi="Times New Roman" w:cs="Times New Roman"/>
          <w:sz w:val="28"/>
          <w:szCs w:val="28"/>
        </w:rPr>
        <w:t>.</w:t>
      </w:r>
    </w:p>
    <w:p w:rsidR="00282747" w:rsidRPr="005E05D3" w:rsidRDefault="00282747" w:rsidP="00B67483">
      <w:pPr>
        <w:tabs>
          <w:tab w:val="left" w:pos="709"/>
        </w:tabs>
        <w:jc w:val="both"/>
        <w:rPr>
          <w:sz w:val="28"/>
          <w:szCs w:val="28"/>
        </w:rPr>
      </w:pPr>
      <w:bookmarkStart w:id="1" w:name="_GoBack"/>
      <w:bookmarkEnd w:id="1"/>
    </w:p>
    <w:tbl>
      <w:tblPr>
        <w:tblW w:w="9854" w:type="dxa"/>
        <w:tblLook w:val="01E0"/>
      </w:tblPr>
      <w:tblGrid>
        <w:gridCol w:w="4927"/>
        <w:gridCol w:w="4927"/>
      </w:tblGrid>
      <w:tr w:rsidR="005E05D3" w:rsidRPr="005E05D3" w:rsidTr="00C55BA0">
        <w:tc>
          <w:tcPr>
            <w:tcW w:w="4927" w:type="dxa"/>
          </w:tcPr>
          <w:p w:rsidR="00817041" w:rsidRPr="005E05D3" w:rsidRDefault="00725A41" w:rsidP="00817041">
            <w:pPr>
              <w:rPr>
                <w:sz w:val="28"/>
                <w:szCs w:val="28"/>
              </w:rPr>
            </w:pPr>
            <w:r w:rsidRPr="005E05D3">
              <w:rPr>
                <w:sz w:val="28"/>
                <w:szCs w:val="28"/>
              </w:rPr>
              <w:t>П</w:t>
            </w:r>
            <w:r w:rsidR="00817041" w:rsidRPr="005E05D3">
              <w:rPr>
                <w:sz w:val="28"/>
                <w:szCs w:val="28"/>
              </w:rPr>
              <w:t>редседател</w:t>
            </w:r>
            <w:r w:rsidRPr="005E05D3">
              <w:rPr>
                <w:sz w:val="28"/>
                <w:szCs w:val="28"/>
              </w:rPr>
              <w:t>ь</w:t>
            </w:r>
          </w:p>
          <w:p w:rsidR="00817041" w:rsidRPr="005E05D3" w:rsidRDefault="00817041" w:rsidP="00051ADF">
            <w:pPr>
              <w:rPr>
                <w:sz w:val="28"/>
                <w:szCs w:val="28"/>
              </w:rPr>
            </w:pPr>
            <w:r w:rsidRPr="005E05D3">
              <w:rPr>
                <w:sz w:val="28"/>
                <w:szCs w:val="28"/>
              </w:rPr>
              <w:t>Совета</w:t>
            </w:r>
            <w:r w:rsidR="00051ADF">
              <w:rPr>
                <w:sz w:val="28"/>
                <w:szCs w:val="28"/>
              </w:rPr>
              <w:t xml:space="preserve"> Новощербиновского сельского поселения Щербиновского муниц</w:t>
            </w:r>
            <w:r w:rsidR="00051ADF">
              <w:rPr>
                <w:sz w:val="28"/>
                <w:szCs w:val="28"/>
              </w:rPr>
              <w:t>и</w:t>
            </w:r>
            <w:r w:rsidR="00051ADF">
              <w:rPr>
                <w:sz w:val="28"/>
                <w:szCs w:val="28"/>
              </w:rPr>
              <w:t xml:space="preserve">пального района Краснодарского края </w:t>
            </w:r>
          </w:p>
          <w:p w:rsidR="00817041" w:rsidRPr="005E05D3" w:rsidRDefault="00817041" w:rsidP="00817041">
            <w:pPr>
              <w:jc w:val="both"/>
              <w:rPr>
                <w:sz w:val="28"/>
                <w:szCs w:val="28"/>
              </w:rPr>
            </w:pPr>
          </w:p>
          <w:p w:rsidR="00C55BA0" w:rsidRPr="005E05D3" w:rsidRDefault="00051ADF" w:rsidP="0081704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И.Н. Кукса</w:t>
            </w:r>
          </w:p>
        </w:tc>
        <w:tc>
          <w:tcPr>
            <w:tcW w:w="4927" w:type="dxa"/>
          </w:tcPr>
          <w:p w:rsidR="00285EE6" w:rsidRPr="005E05D3" w:rsidRDefault="00F6377E" w:rsidP="00051ADF">
            <w:pPr>
              <w:rPr>
                <w:sz w:val="28"/>
                <w:szCs w:val="28"/>
              </w:rPr>
            </w:pPr>
            <w:r w:rsidRPr="005E05D3">
              <w:rPr>
                <w:sz w:val="28"/>
                <w:szCs w:val="28"/>
              </w:rPr>
              <w:t>Глава</w:t>
            </w:r>
          </w:p>
          <w:p w:rsidR="00B07011" w:rsidRDefault="00051ADF" w:rsidP="000D3D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Новощербиновского сельского пос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Щербиновского муниципальн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района Краснодарского края    </w:t>
            </w:r>
          </w:p>
          <w:p w:rsidR="00285EE6" w:rsidRPr="005E05D3" w:rsidRDefault="00051ADF" w:rsidP="00285E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0D3D58">
              <w:rPr>
                <w:sz w:val="28"/>
                <w:szCs w:val="28"/>
              </w:rPr>
              <w:t xml:space="preserve">                                 </w:t>
            </w:r>
            <w:r>
              <w:rPr>
                <w:sz w:val="28"/>
                <w:szCs w:val="28"/>
              </w:rPr>
              <w:t xml:space="preserve">  А.А. Мищенко</w:t>
            </w:r>
          </w:p>
          <w:p w:rsidR="00C55BA0" w:rsidRPr="005E05D3" w:rsidRDefault="00051ADF" w:rsidP="00675E6E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34246D" w:rsidRDefault="0034246D" w:rsidP="00A118CF">
      <w:pPr>
        <w:rPr>
          <w:sz w:val="28"/>
        </w:rPr>
      </w:pPr>
    </w:p>
    <w:p w:rsidR="00657E53" w:rsidRDefault="00657E53" w:rsidP="00A118CF">
      <w:pPr>
        <w:rPr>
          <w:sz w:val="28"/>
        </w:rPr>
      </w:pPr>
    </w:p>
    <w:sectPr w:rsidR="00657E53" w:rsidSect="00072D31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0C1" w:rsidRDefault="00B320C1">
      <w:r>
        <w:separator/>
      </w:r>
    </w:p>
  </w:endnote>
  <w:endnote w:type="continuationSeparator" w:id="1">
    <w:p w:rsidR="00B320C1" w:rsidRDefault="00B32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0C1" w:rsidRDefault="00B320C1">
      <w:r>
        <w:separator/>
      </w:r>
    </w:p>
  </w:footnote>
  <w:footnote w:type="continuationSeparator" w:id="1">
    <w:p w:rsidR="00B320C1" w:rsidRDefault="00B320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041" w:rsidRDefault="00EE2CDE" w:rsidP="009639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170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14ED">
      <w:rPr>
        <w:rStyle w:val="a6"/>
        <w:noProof/>
      </w:rPr>
      <w:t>2</w:t>
    </w:r>
    <w:r>
      <w:rPr>
        <w:rStyle w:val="a6"/>
      </w:rPr>
      <w:fldChar w:fldCharType="end"/>
    </w:r>
  </w:p>
  <w:p w:rsidR="00817041" w:rsidRDefault="008170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041" w:rsidRDefault="00EE2CDE" w:rsidP="009639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170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63632">
      <w:rPr>
        <w:rStyle w:val="a6"/>
        <w:noProof/>
      </w:rPr>
      <w:t>2</w:t>
    </w:r>
    <w:r>
      <w:rPr>
        <w:rStyle w:val="a6"/>
      </w:rPr>
      <w:fldChar w:fldCharType="end"/>
    </w:r>
  </w:p>
  <w:p w:rsidR="00817041" w:rsidRDefault="008170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D67CD81E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18076822"/>
    <w:multiLevelType w:val="multilevel"/>
    <w:tmpl w:val="63B8172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6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1D3772D7"/>
    <w:multiLevelType w:val="multilevel"/>
    <w:tmpl w:val="2CDA1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CD2293"/>
    <w:multiLevelType w:val="multilevel"/>
    <w:tmpl w:val="1D0247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24346E"/>
    <w:multiLevelType w:val="singleLevel"/>
    <w:tmpl w:val="59BA9BF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1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7A8"/>
    <w:rsid w:val="000123AA"/>
    <w:rsid w:val="0002393D"/>
    <w:rsid w:val="00025F6D"/>
    <w:rsid w:val="00051ADF"/>
    <w:rsid w:val="00072D31"/>
    <w:rsid w:val="00082588"/>
    <w:rsid w:val="0008312E"/>
    <w:rsid w:val="000A0D74"/>
    <w:rsid w:val="000A1F01"/>
    <w:rsid w:val="000D12AF"/>
    <w:rsid w:val="000D1D03"/>
    <w:rsid w:val="000D3D58"/>
    <w:rsid w:val="000E1885"/>
    <w:rsid w:val="000E28B8"/>
    <w:rsid w:val="000E763E"/>
    <w:rsid w:val="000F30A7"/>
    <w:rsid w:val="00103BEA"/>
    <w:rsid w:val="001050D6"/>
    <w:rsid w:val="00111A4A"/>
    <w:rsid w:val="00122F69"/>
    <w:rsid w:val="0012667A"/>
    <w:rsid w:val="00161166"/>
    <w:rsid w:val="00166DFE"/>
    <w:rsid w:val="001729EB"/>
    <w:rsid w:val="00183CD8"/>
    <w:rsid w:val="00183FFC"/>
    <w:rsid w:val="001844A6"/>
    <w:rsid w:val="00187B9C"/>
    <w:rsid w:val="001914F4"/>
    <w:rsid w:val="0019174E"/>
    <w:rsid w:val="0019259D"/>
    <w:rsid w:val="001942E2"/>
    <w:rsid w:val="00195F6E"/>
    <w:rsid w:val="001A2756"/>
    <w:rsid w:val="001A3995"/>
    <w:rsid w:val="001B0408"/>
    <w:rsid w:val="001C2B55"/>
    <w:rsid w:val="001F3E68"/>
    <w:rsid w:val="001F42E2"/>
    <w:rsid w:val="002100C3"/>
    <w:rsid w:val="00210D7F"/>
    <w:rsid w:val="002155B3"/>
    <w:rsid w:val="00231B7A"/>
    <w:rsid w:val="002417A1"/>
    <w:rsid w:val="002524FF"/>
    <w:rsid w:val="00263D01"/>
    <w:rsid w:val="00282671"/>
    <w:rsid w:val="00282747"/>
    <w:rsid w:val="00285EE6"/>
    <w:rsid w:val="0029472A"/>
    <w:rsid w:val="002A0A93"/>
    <w:rsid w:val="002A2CCF"/>
    <w:rsid w:val="002B3D8F"/>
    <w:rsid w:val="002C00EF"/>
    <w:rsid w:val="002C3343"/>
    <w:rsid w:val="002C370F"/>
    <w:rsid w:val="002D2E3A"/>
    <w:rsid w:val="002F4BFE"/>
    <w:rsid w:val="0030231B"/>
    <w:rsid w:val="00322D2F"/>
    <w:rsid w:val="0034246D"/>
    <w:rsid w:val="00342CF6"/>
    <w:rsid w:val="00350769"/>
    <w:rsid w:val="0035761E"/>
    <w:rsid w:val="00360816"/>
    <w:rsid w:val="003608FD"/>
    <w:rsid w:val="003618D9"/>
    <w:rsid w:val="003630C9"/>
    <w:rsid w:val="00365814"/>
    <w:rsid w:val="00365E4A"/>
    <w:rsid w:val="00371712"/>
    <w:rsid w:val="00372CDB"/>
    <w:rsid w:val="00373439"/>
    <w:rsid w:val="003735E9"/>
    <w:rsid w:val="00380665"/>
    <w:rsid w:val="00382467"/>
    <w:rsid w:val="00384ED2"/>
    <w:rsid w:val="00387F58"/>
    <w:rsid w:val="003B56DF"/>
    <w:rsid w:val="003B69C2"/>
    <w:rsid w:val="003C61D5"/>
    <w:rsid w:val="003D43F9"/>
    <w:rsid w:val="003D4924"/>
    <w:rsid w:val="003E1AD4"/>
    <w:rsid w:val="003E4951"/>
    <w:rsid w:val="003E615C"/>
    <w:rsid w:val="003E676A"/>
    <w:rsid w:val="003F0245"/>
    <w:rsid w:val="003F1237"/>
    <w:rsid w:val="00403C60"/>
    <w:rsid w:val="00410288"/>
    <w:rsid w:val="004245F1"/>
    <w:rsid w:val="00424C7B"/>
    <w:rsid w:val="00424D5C"/>
    <w:rsid w:val="004314ED"/>
    <w:rsid w:val="0044502F"/>
    <w:rsid w:val="00455F6C"/>
    <w:rsid w:val="00462FB2"/>
    <w:rsid w:val="004633BF"/>
    <w:rsid w:val="0048002B"/>
    <w:rsid w:val="00480F3B"/>
    <w:rsid w:val="004867C0"/>
    <w:rsid w:val="0049006B"/>
    <w:rsid w:val="004970F3"/>
    <w:rsid w:val="004C23AD"/>
    <w:rsid w:val="004C6359"/>
    <w:rsid w:val="004D11E7"/>
    <w:rsid w:val="004E2281"/>
    <w:rsid w:val="004E2BB5"/>
    <w:rsid w:val="004E36D8"/>
    <w:rsid w:val="004E4AB8"/>
    <w:rsid w:val="004F2E57"/>
    <w:rsid w:val="004F55AB"/>
    <w:rsid w:val="0050212A"/>
    <w:rsid w:val="00511BD8"/>
    <w:rsid w:val="00525C35"/>
    <w:rsid w:val="005344EE"/>
    <w:rsid w:val="00547646"/>
    <w:rsid w:val="00553FA9"/>
    <w:rsid w:val="00562375"/>
    <w:rsid w:val="00562E16"/>
    <w:rsid w:val="005A52F6"/>
    <w:rsid w:val="005A616B"/>
    <w:rsid w:val="005B0092"/>
    <w:rsid w:val="005C57D4"/>
    <w:rsid w:val="005D46FC"/>
    <w:rsid w:val="005E05D3"/>
    <w:rsid w:val="005E798F"/>
    <w:rsid w:val="006050BE"/>
    <w:rsid w:val="00605751"/>
    <w:rsid w:val="0061492E"/>
    <w:rsid w:val="00614FEB"/>
    <w:rsid w:val="00615095"/>
    <w:rsid w:val="006206CC"/>
    <w:rsid w:val="00647C19"/>
    <w:rsid w:val="006500B6"/>
    <w:rsid w:val="0065539A"/>
    <w:rsid w:val="00657E53"/>
    <w:rsid w:val="00672450"/>
    <w:rsid w:val="00675E6E"/>
    <w:rsid w:val="006809B4"/>
    <w:rsid w:val="0069032B"/>
    <w:rsid w:val="00693CE8"/>
    <w:rsid w:val="006949E5"/>
    <w:rsid w:val="006962DC"/>
    <w:rsid w:val="006B0667"/>
    <w:rsid w:val="006C49A8"/>
    <w:rsid w:val="006D1E4F"/>
    <w:rsid w:val="006D6181"/>
    <w:rsid w:val="006E16A7"/>
    <w:rsid w:val="006F2CF8"/>
    <w:rsid w:val="006F5B9A"/>
    <w:rsid w:val="006F60D6"/>
    <w:rsid w:val="007002A1"/>
    <w:rsid w:val="0070051D"/>
    <w:rsid w:val="0070212E"/>
    <w:rsid w:val="00702655"/>
    <w:rsid w:val="00705843"/>
    <w:rsid w:val="00707AEB"/>
    <w:rsid w:val="00710F4E"/>
    <w:rsid w:val="007145D8"/>
    <w:rsid w:val="00716083"/>
    <w:rsid w:val="0072017D"/>
    <w:rsid w:val="00725A41"/>
    <w:rsid w:val="00734C96"/>
    <w:rsid w:val="00743917"/>
    <w:rsid w:val="00743BFF"/>
    <w:rsid w:val="007513E9"/>
    <w:rsid w:val="00753D32"/>
    <w:rsid w:val="00757480"/>
    <w:rsid w:val="00757AD9"/>
    <w:rsid w:val="0076337D"/>
    <w:rsid w:val="007827E0"/>
    <w:rsid w:val="00783309"/>
    <w:rsid w:val="007856A8"/>
    <w:rsid w:val="007872AC"/>
    <w:rsid w:val="007948B6"/>
    <w:rsid w:val="00796742"/>
    <w:rsid w:val="00797CFE"/>
    <w:rsid w:val="007A4228"/>
    <w:rsid w:val="007D2282"/>
    <w:rsid w:val="007D5D99"/>
    <w:rsid w:val="007F664D"/>
    <w:rsid w:val="0080433B"/>
    <w:rsid w:val="0081059E"/>
    <w:rsid w:val="00810E64"/>
    <w:rsid w:val="00811EE7"/>
    <w:rsid w:val="00817041"/>
    <w:rsid w:val="00841A66"/>
    <w:rsid w:val="00845566"/>
    <w:rsid w:val="00845D52"/>
    <w:rsid w:val="008561FC"/>
    <w:rsid w:val="00864A91"/>
    <w:rsid w:val="00864B87"/>
    <w:rsid w:val="00884846"/>
    <w:rsid w:val="008A4A4C"/>
    <w:rsid w:val="008A50C9"/>
    <w:rsid w:val="008B09D0"/>
    <w:rsid w:val="008C0168"/>
    <w:rsid w:val="008C213C"/>
    <w:rsid w:val="008F5951"/>
    <w:rsid w:val="008F7DDE"/>
    <w:rsid w:val="00900E75"/>
    <w:rsid w:val="00911E80"/>
    <w:rsid w:val="0091519D"/>
    <w:rsid w:val="0092138F"/>
    <w:rsid w:val="00923125"/>
    <w:rsid w:val="009242AD"/>
    <w:rsid w:val="009334C4"/>
    <w:rsid w:val="00943344"/>
    <w:rsid w:val="009531AA"/>
    <w:rsid w:val="00954809"/>
    <w:rsid w:val="00954A6C"/>
    <w:rsid w:val="009578A4"/>
    <w:rsid w:val="0096174E"/>
    <w:rsid w:val="009639A5"/>
    <w:rsid w:val="00964985"/>
    <w:rsid w:val="009733FA"/>
    <w:rsid w:val="00981094"/>
    <w:rsid w:val="00990476"/>
    <w:rsid w:val="00996218"/>
    <w:rsid w:val="009A1589"/>
    <w:rsid w:val="009A2399"/>
    <w:rsid w:val="009A2C4A"/>
    <w:rsid w:val="009A654D"/>
    <w:rsid w:val="009B5F86"/>
    <w:rsid w:val="009D2615"/>
    <w:rsid w:val="009D2E6B"/>
    <w:rsid w:val="009D6FB0"/>
    <w:rsid w:val="009F49C6"/>
    <w:rsid w:val="009F4F96"/>
    <w:rsid w:val="00A0717A"/>
    <w:rsid w:val="00A118CF"/>
    <w:rsid w:val="00A12307"/>
    <w:rsid w:val="00A128EB"/>
    <w:rsid w:val="00A165C4"/>
    <w:rsid w:val="00A2394B"/>
    <w:rsid w:val="00A3191A"/>
    <w:rsid w:val="00A40A78"/>
    <w:rsid w:val="00A542A4"/>
    <w:rsid w:val="00A57033"/>
    <w:rsid w:val="00A619A8"/>
    <w:rsid w:val="00A63632"/>
    <w:rsid w:val="00A809AF"/>
    <w:rsid w:val="00A853A6"/>
    <w:rsid w:val="00A86001"/>
    <w:rsid w:val="00A878B6"/>
    <w:rsid w:val="00A93AD7"/>
    <w:rsid w:val="00AA0253"/>
    <w:rsid w:val="00AA540C"/>
    <w:rsid w:val="00AB20E5"/>
    <w:rsid w:val="00AB2313"/>
    <w:rsid w:val="00AB3868"/>
    <w:rsid w:val="00AC1F58"/>
    <w:rsid w:val="00AC2DF5"/>
    <w:rsid w:val="00AD79E7"/>
    <w:rsid w:val="00AE021F"/>
    <w:rsid w:val="00AF07B6"/>
    <w:rsid w:val="00AF7B92"/>
    <w:rsid w:val="00B07011"/>
    <w:rsid w:val="00B1305B"/>
    <w:rsid w:val="00B14E91"/>
    <w:rsid w:val="00B15EEE"/>
    <w:rsid w:val="00B215AA"/>
    <w:rsid w:val="00B320C1"/>
    <w:rsid w:val="00B35357"/>
    <w:rsid w:val="00B448FB"/>
    <w:rsid w:val="00B46663"/>
    <w:rsid w:val="00B50F92"/>
    <w:rsid w:val="00B54E2B"/>
    <w:rsid w:val="00B606A2"/>
    <w:rsid w:val="00B637A8"/>
    <w:rsid w:val="00B663FC"/>
    <w:rsid w:val="00B67483"/>
    <w:rsid w:val="00B76226"/>
    <w:rsid w:val="00B80E6D"/>
    <w:rsid w:val="00B81318"/>
    <w:rsid w:val="00B93D5A"/>
    <w:rsid w:val="00BA65B5"/>
    <w:rsid w:val="00BC0B4F"/>
    <w:rsid w:val="00BC1660"/>
    <w:rsid w:val="00C142C0"/>
    <w:rsid w:val="00C22B19"/>
    <w:rsid w:val="00C36D49"/>
    <w:rsid w:val="00C37C47"/>
    <w:rsid w:val="00C433F2"/>
    <w:rsid w:val="00C55BA0"/>
    <w:rsid w:val="00C574C5"/>
    <w:rsid w:val="00C61C1B"/>
    <w:rsid w:val="00C652A6"/>
    <w:rsid w:val="00C65A23"/>
    <w:rsid w:val="00C72A4A"/>
    <w:rsid w:val="00C85E4A"/>
    <w:rsid w:val="00CA2CF6"/>
    <w:rsid w:val="00CA44B0"/>
    <w:rsid w:val="00CB21F1"/>
    <w:rsid w:val="00CB4423"/>
    <w:rsid w:val="00CB6759"/>
    <w:rsid w:val="00CC4C8A"/>
    <w:rsid w:val="00CC5F06"/>
    <w:rsid w:val="00CD07CD"/>
    <w:rsid w:val="00CD127C"/>
    <w:rsid w:val="00CE06B8"/>
    <w:rsid w:val="00CE1918"/>
    <w:rsid w:val="00CE41FB"/>
    <w:rsid w:val="00CF0F60"/>
    <w:rsid w:val="00CF1D8C"/>
    <w:rsid w:val="00CF21B1"/>
    <w:rsid w:val="00CF4530"/>
    <w:rsid w:val="00D146B3"/>
    <w:rsid w:val="00D20B47"/>
    <w:rsid w:val="00D24EE8"/>
    <w:rsid w:val="00D4479D"/>
    <w:rsid w:val="00D547E1"/>
    <w:rsid w:val="00D6024D"/>
    <w:rsid w:val="00D75D29"/>
    <w:rsid w:val="00D80C0B"/>
    <w:rsid w:val="00D9409B"/>
    <w:rsid w:val="00D94EF9"/>
    <w:rsid w:val="00DA0A99"/>
    <w:rsid w:val="00DC6B30"/>
    <w:rsid w:val="00DF1327"/>
    <w:rsid w:val="00DF264B"/>
    <w:rsid w:val="00E00740"/>
    <w:rsid w:val="00E0233A"/>
    <w:rsid w:val="00E1107E"/>
    <w:rsid w:val="00E16921"/>
    <w:rsid w:val="00E3530C"/>
    <w:rsid w:val="00E378D2"/>
    <w:rsid w:val="00E37F0F"/>
    <w:rsid w:val="00E470DF"/>
    <w:rsid w:val="00E475F9"/>
    <w:rsid w:val="00E50C5E"/>
    <w:rsid w:val="00E535D2"/>
    <w:rsid w:val="00E63B22"/>
    <w:rsid w:val="00E65706"/>
    <w:rsid w:val="00E6761A"/>
    <w:rsid w:val="00E757FB"/>
    <w:rsid w:val="00E81BE8"/>
    <w:rsid w:val="00E94059"/>
    <w:rsid w:val="00E96201"/>
    <w:rsid w:val="00EC19F3"/>
    <w:rsid w:val="00ED13E7"/>
    <w:rsid w:val="00ED3950"/>
    <w:rsid w:val="00EE1BB1"/>
    <w:rsid w:val="00EE2CDE"/>
    <w:rsid w:val="00EE4AAE"/>
    <w:rsid w:val="00EF1399"/>
    <w:rsid w:val="00F008A7"/>
    <w:rsid w:val="00F011B4"/>
    <w:rsid w:val="00F203DF"/>
    <w:rsid w:val="00F2294B"/>
    <w:rsid w:val="00F523F1"/>
    <w:rsid w:val="00F547D6"/>
    <w:rsid w:val="00F62149"/>
    <w:rsid w:val="00F6377E"/>
    <w:rsid w:val="00F67C69"/>
    <w:rsid w:val="00F7051C"/>
    <w:rsid w:val="00F71E40"/>
    <w:rsid w:val="00F7271B"/>
    <w:rsid w:val="00F72D22"/>
    <w:rsid w:val="00F8430F"/>
    <w:rsid w:val="00F84A59"/>
    <w:rsid w:val="00F87280"/>
    <w:rsid w:val="00FA154B"/>
    <w:rsid w:val="00FA45D2"/>
    <w:rsid w:val="00FA4E02"/>
    <w:rsid w:val="00FD17B1"/>
    <w:rsid w:val="00FD3D0C"/>
    <w:rsid w:val="00FD5161"/>
    <w:rsid w:val="00FD5E2C"/>
    <w:rsid w:val="00FF0C83"/>
    <w:rsid w:val="00FF3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8"/>
  </w:style>
  <w:style w:type="paragraph" w:styleId="1">
    <w:name w:val="heading 1"/>
    <w:basedOn w:val="a"/>
    <w:next w:val="a"/>
    <w:link w:val="10"/>
    <w:qFormat/>
    <w:rsid w:val="003E615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E798F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37A8"/>
    <w:pPr>
      <w:jc w:val="both"/>
    </w:pPr>
    <w:rPr>
      <w:sz w:val="28"/>
    </w:rPr>
  </w:style>
  <w:style w:type="paragraph" w:styleId="2">
    <w:name w:val="Body Text 2"/>
    <w:basedOn w:val="a"/>
    <w:rsid w:val="00424D5C"/>
    <w:pPr>
      <w:spacing w:after="120" w:line="480" w:lineRule="auto"/>
    </w:pPr>
  </w:style>
  <w:style w:type="paragraph" w:styleId="a4">
    <w:name w:val="Title"/>
    <w:basedOn w:val="a"/>
    <w:qFormat/>
    <w:rsid w:val="00424D5C"/>
    <w:pPr>
      <w:jc w:val="center"/>
    </w:pPr>
    <w:rPr>
      <w:b/>
      <w:sz w:val="28"/>
    </w:rPr>
  </w:style>
  <w:style w:type="paragraph" w:styleId="a5">
    <w:name w:val="header"/>
    <w:basedOn w:val="a"/>
    <w:rsid w:val="0028267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2671"/>
  </w:style>
  <w:style w:type="paragraph" w:styleId="a7">
    <w:name w:val="Balloon Text"/>
    <w:basedOn w:val="a"/>
    <w:semiHidden/>
    <w:rsid w:val="0081059E"/>
    <w:rPr>
      <w:rFonts w:ascii="Tahoma" w:hAnsi="Tahoma" w:cs="Tahoma"/>
      <w:sz w:val="16"/>
      <w:szCs w:val="16"/>
    </w:rPr>
  </w:style>
  <w:style w:type="paragraph" w:customStyle="1" w:styleId="0">
    <w:name w:val="Стиль0"/>
    <w:rsid w:val="00810E64"/>
    <w:pPr>
      <w:jc w:val="both"/>
    </w:pPr>
    <w:rPr>
      <w:rFonts w:ascii="Arial" w:hAnsi="Arial"/>
      <w:sz w:val="22"/>
    </w:rPr>
  </w:style>
  <w:style w:type="paragraph" w:customStyle="1" w:styleId="CharCharCarCarCharCharCarCarCharCharCarCarCharChar">
    <w:name w:val="Char Char Car Car Char Char Car Car Char Char Car Car Char Char"/>
    <w:basedOn w:val="a"/>
    <w:rsid w:val="00810E64"/>
    <w:pPr>
      <w:spacing w:after="160" w:line="240" w:lineRule="exact"/>
    </w:pPr>
    <w:rPr>
      <w:rFonts w:ascii="Arial" w:hAnsi="Arial" w:cs="Arial"/>
      <w:noProof/>
    </w:rPr>
  </w:style>
  <w:style w:type="paragraph" w:customStyle="1" w:styleId="CharCharCarCarCharCharCarCarCharCharCarCarCharChar0">
    <w:name w:val="Char Char Car Car Char Char Car Car Char Char Car Car Char Char"/>
    <w:basedOn w:val="a"/>
    <w:rsid w:val="000123AA"/>
    <w:pPr>
      <w:spacing w:after="160" w:line="240" w:lineRule="exact"/>
    </w:pPr>
  </w:style>
  <w:style w:type="paragraph" w:customStyle="1" w:styleId="a8">
    <w:name w:val="Знак"/>
    <w:basedOn w:val="a"/>
    <w:rsid w:val="00CA2C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3">
    <w:name w:val="Body Text Indent 3"/>
    <w:basedOn w:val="a"/>
    <w:rsid w:val="006D6181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6D6181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table" w:styleId="a9">
    <w:name w:val="Table Grid"/>
    <w:basedOn w:val="a1"/>
    <w:rsid w:val="007D228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11BD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List Paragraph"/>
    <w:basedOn w:val="a"/>
    <w:qFormat/>
    <w:rsid w:val="00511BD8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footer"/>
    <w:basedOn w:val="a"/>
    <w:rsid w:val="005A52F6"/>
    <w:pPr>
      <w:tabs>
        <w:tab w:val="center" w:pos="4677"/>
        <w:tab w:val="right" w:pos="9355"/>
      </w:tabs>
    </w:pPr>
  </w:style>
  <w:style w:type="character" w:styleId="ac">
    <w:name w:val="Hyperlink"/>
    <w:unhideWhenUsed/>
    <w:rsid w:val="00B67483"/>
    <w:rPr>
      <w:color w:val="0563C1"/>
      <w:u w:val="single"/>
    </w:rPr>
  </w:style>
  <w:style w:type="character" w:customStyle="1" w:styleId="10">
    <w:name w:val="Заголовок 1 Знак"/>
    <w:link w:val="1"/>
    <w:rsid w:val="003E615C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11">
    <w:name w:val="Сетка таблицы1"/>
    <w:basedOn w:val="a1"/>
    <w:next w:val="a9"/>
    <w:uiPriority w:val="59"/>
    <w:rsid w:val="0034246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link w:val="30"/>
    <w:rsid w:val="001A2756"/>
    <w:rPr>
      <w:sz w:val="27"/>
      <w:szCs w:val="27"/>
      <w:shd w:val="clear" w:color="auto" w:fill="FFFFFF"/>
    </w:rPr>
  </w:style>
  <w:style w:type="paragraph" w:customStyle="1" w:styleId="30">
    <w:name w:val="Основной текст3"/>
    <w:basedOn w:val="a"/>
    <w:link w:val="ad"/>
    <w:rsid w:val="001A2756"/>
    <w:pPr>
      <w:widowControl w:val="0"/>
      <w:shd w:val="clear" w:color="auto" w:fill="FFFFFF"/>
      <w:spacing w:line="0" w:lineRule="atLeast"/>
    </w:pPr>
    <w:rPr>
      <w:sz w:val="27"/>
      <w:szCs w:val="27"/>
    </w:rPr>
  </w:style>
  <w:style w:type="paragraph" w:styleId="ae">
    <w:name w:val="Body Text Indent"/>
    <w:basedOn w:val="a"/>
    <w:link w:val="af"/>
    <w:semiHidden/>
    <w:unhideWhenUsed/>
    <w:rsid w:val="003608F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semiHidden/>
    <w:rsid w:val="003608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6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7BEF1-8040-4983-A93D-11A975044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H_O_M_E</Company>
  <LinksUpToDate>false</LinksUpToDate>
  <CharactersWithSpaces>4456</CharactersWithSpaces>
  <SharedDoc>false</SharedDoc>
  <HLinks>
    <vt:vector size="12" baseType="variant">
      <vt:variant>
        <vt:i4>721979</vt:i4>
      </vt:variant>
      <vt:variant>
        <vt:i4>3</vt:i4>
      </vt:variant>
      <vt:variant>
        <vt:i4>0</vt:i4>
      </vt:variant>
      <vt:variant>
        <vt:i4>5</vt:i4>
      </vt:variant>
      <vt:variant>
        <vt:lpwstr>http://starsсherb.ru/</vt:lpwstr>
      </vt:variant>
      <vt:variant>
        <vt:lpwstr/>
      </vt:variant>
      <vt:variant>
        <vt:i4>721979</vt:i4>
      </vt:variant>
      <vt:variant>
        <vt:i4>0</vt:i4>
      </vt:variant>
      <vt:variant>
        <vt:i4>0</vt:i4>
      </vt:variant>
      <vt:variant>
        <vt:i4>5</vt:i4>
      </vt:variant>
      <vt:variant>
        <vt:lpwstr>http://starsсherb.ru/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Администрация</cp:lastModifiedBy>
  <cp:revision>9</cp:revision>
  <cp:lastPrinted>2026-08-04T05:44:00Z</cp:lastPrinted>
  <dcterms:created xsi:type="dcterms:W3CDTF">2026-07-25T04:38:00Z</dcterms:created>
  <dcterms:modified xsi:type="dcterms:W3CDTF">2026-08-04T06:15:00Z</dcterms:modified>
</cp:coreProperties>
</file>